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C7AE6" w14:textId="77777777" w:rsidR="00030775" w:rsidRPr="007F71BC" w:rsidRDefault="000D4DA9" w:rsidP="007F71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pict w14:anchorId="7A7A628C">
          <v:group id="_x0000_s1043" style="position:absolute;left:0;text-align:left;margin-left:35.9pt;margin-top:130.35pt;width:540.25pt;height:7.2pt;z-index:-1453;mso-position-horizontal-relative:page;mso-position-vertical-relative:page" coordorigin="718,2607" coordsize="10805,144">
            <v:shape id="_x0000_s1045" style="position:absolute;left:720;top:2619;width:10800;height:0" coordorigin="720,2619" coordsize="10800,0" path="m11520,2619r-10800,e" filled="f" strokeweight=".25pt">
              <v:path arrowok="t"/>
            </v:shape>
            <v:shape id="_x0000_s1044" style="position:absolute;left:720;top:2610;width:1080;height:139" coordorigin="720,2610" coordsize="1080,139" path="m720,2749r1080,l1800,2610r-1080,l720,2749xe" fillcolor="black" stroked="f">
              <v:path arrowok="t"/>
            </v:shape>
            <w10:wrap anchorx="page" anchory="page"/>
          </v:group>
        </w:pict>
      </w:r>
      <w:r w:rsidRPr="007F71BC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position w:val="2"/>
          <w:sz w:val="22"/>
          <w:szCs w:val="22"/>
        </w:rPr>
        <w:t>esumes a</w:t>
      </w:r>
      <w:r w:rsidRPr="007F71BC">
        <w:rPr>
          <w:rFonts w:asciiTheme="minorHAnsi" w:eastAsia="Calibri" w:hAnsiTheme="minorHAnsi" w:cstheme="minorHAnsi"/>
          <w:b/>
          <w:spacing w:val="-2"/>
          <w:position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position w:val="2"/>
          <w:sz w:val="22"/>
          <w:szCs w:val="22"/>
        </w:rPr>
        <w:t>d C</w:t>
      </w:r>
      <w:r w:rsidRPr="007F71BC">
        <w:rPr>
          <w:rFonts w:asciiTheme="minorHAnsi" w:eastAsia="Calibri" w:hAnsiTheme="minorHAnsi" w:cstheme="minorHAnsi"/>
          <w:b/>
          <w:spacing w:val="-6"/>
          <w:position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7"/>
          <w:position w:val="2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b/>
          <w:position w:val="2"/>
          <w:sz w:val="22"/>
          <w:szCs w:val="22"/>
        </w:rPr>
        <w:t>er L</w:t>
      </w:r>
      <w:r w:rsidRPr="007F71BC">
        <w:rPr>
          <w:rFonts w:asciiTheme="minorHAnsi" w:eastAsia="Calibri" w:hAnsiTheme="minorHAnsi" w:cstheme="minorHAnsi"/>
          <w:b/>
          <w:spacing w:val="-4"/>
          <w:position w:val="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position w:val="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position w:val="2"/>
          <w:sz w:val="22"/>
          <w:szCs w:val="22"/>
        </w:rPr>
        <w:t>s</w:t>
      </w:r>
    </w:p>
    <w:p w14:paraId="0153A532" w14:textId="77777777" w:rsidR="00030775" w:rsidRPr="007F71BC" w:rsidRDefault="000D4DA9" w:rsidP="007F71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With Samples</w:t>
      </w:r>
    </w:p>
    <w:p w14:paraId="00F52843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816558D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BDCE4F0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447AD32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CCC211F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E1F6073" w14:textId="77777777" w:rsidR="00030775" w:rsidRPr="007F71BC" w:rsidRDefault="000D4DA9" w:rsidP="007F71BC">
      <w:pPr>
        <w:spacing w:before="7"/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over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etter</w:t>
      </w:r>
      <w:r w:rsidRPr="007F71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74C412D6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Gett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ed on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1138DA3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Writ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yers Will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Read</w:t>
      </w:r>
    </w:p>
    <w:p w14:paraId="062D5D4A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of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560A6C5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Ma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me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tive</w:t>
      </w:r>
      <w:r w:rsidRPr="007F71B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Easy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7F71BC">
        <w:rPr>
          <w:rFonts w:asciiTheme="minorHAnsi" w:eastAsia="Calibri" w:hAnsiTheme="minorHAnsi" w:cstheme="minorHAnsi"/>
          <w:sz w:val="22"/>
          <w:szCs w:val="22"/>
        </w:rPr>
        <w:t>ead</w:t>
      </w:r>
    </w:p>
    <w:p w14:paraId="37EA8099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erb List</w:t>
      </w:r>
    </w:p>
    <w:p w14:paraId="3A544DCA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over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Letters</w:t>
      </w:r>
      <w:r w:rsidRPr="007F71BC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Fir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ression</w:t>
      </w:r>
    </w:p>
    <w:p w14:paraId="4F3920EA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Frami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y -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Qu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Letter</w:t>
      </w:r>
    </w:p>
    <w:p w14:paraId="5DB08560" w14:textId="77777777" w:rsidR="00030775" w:rsidRPr="007F71BC" w:rsidRDefault="000D4DA9" w:rsidP="007F71BC">
      <w:pPr>
        <w:spacing w:before="2"/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over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Letter</w:t>
      </w:r>
      <w:r w:rsidRPr="007F71B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rmat</w:t>
      </w:r>
    </w:p>
    <w:p w14:paraId="57F9A1F2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ili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overs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Letters</w:t>
      </w:r>
      <w:r w:rsidRPr="007F71BC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mes</w:t>
      </w:r>
    </w:p>
    <w:p w14:paraId="1EC6943D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ow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elp</w:t>
      </w:r>
    </w:p>
    <w:p w14:paraId="43319B09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over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Letter</w:t>
      </w:r>
      <w:r w:rsidRPr="007F71B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rmat</w:t>
      </w:r>
    </w:p>
    <w:p w14:paraId="61158EEB" w14:textId="77777777" w:rsidR="00030775" w:rsidRPr="007F71BC" w:rsidRDefault="000D4DA9" w:rsidP="007F71BC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Sam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mes,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over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Letters,</w:t>
      </w:r>
      <w:r w:rsidRPr="007F71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318C7BB" w14:textId="77777777" w:rsidR="00030775" w:rsidRPr="007F71BC" w:rsidRDefault="00030775" w:rsidP="007F71B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8B31C2A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A4C38D2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92CA7A7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128A9ED" w14:textId="77777777" w:rsidR="00030775" w:rsidRPr="007F71BC" w:rsidRDefault="000D4DA9" w:rsidP="007F71BC">
      <w:pPr>
        <w:ind w:left="3880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pict w14:anchorId="442385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35pt;height:222.7pt">
            <v:imagedata r:id="rId7" o:title=""/>
          </v:shape>
        </w:pict>
      </w:r>
    </w:p>
    <w:p w14:paraId="400BD764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2152FF8E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822B777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36E511A5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CE2B060" w14:textId="77777777" w:rsidR="00030775" w:rsidRPr="007F71BC" w:rsidRDefault="000D4DA9" w:rsidP="007F71BC">
      <w:pPr>
        <w:spacing w:before="7"/>
        <w:ind w:left="2749" w:right="172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za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us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nter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 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6F9506A6" w14:textId="77777777" w:rsidR="00030775" w:rsidRPr="007F71BC" w:rsidRDefault="000D4DA9" w:rsidP="007F71BC">
      <w:pPr>
        <w:ind w:left="3946" w:right="2916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ww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mi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th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</w:rPr>
          <w:t>r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nt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r</w:t>
        </w:r>
      </w:hyperlink>
    </w:p>
    <w:p w14:paraId="432CFBDA" w14:textId="77777777" w:rsidR="00030775" w:rsidRPr="007F71BC" w:rsidRDefault="000D4DA9" w:rsidP="007F71BC">
      <w:pPr>
        <w:ind w:left="4505" w:right="3474" w:firstLine="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41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-58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2582 </w:t>
      </w:r>
      <w:hyperlink r:id="rId9">
        <w:r w:rsidRPr="007F71BC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smi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2FC6A340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271ABE8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DCE56F" w14:textId="77777777" w:rsidR="00030775" w:rsidRPr="007F71BC" w:rsidRDefault="000D4DA9" w:rsidP="007F71BC">
      <w:pPr>
        <w:spacing w:before="25"/>
        <w:ind w:left="158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760" w:right="1720" w:bottom="280" w:left="620" w:header="720" w:footer="720" w:gutter="0"/>
          <w:cols w:space="720"/>
        </w:sect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z w:val="22"/>
          <w:szCs w:val="22"/>
        </w:rPr>
        <w:t>v 08/15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370"/>
      </w:tblGrid>
      <w:tr w:rsidR="00030775" w:rsidRPr="007F71BC" w14:paraId="40711C2F" w14:textId="77777777" w:rsidTr="007F71BC">
        <w:trPr>
          <w:trHeight w:hRule="exact" w:val="390"/>
        </w:trPr>
        <w:tc>
          <w:tcPr>
            <w:tcW w:w="574" w:type="dxa"/>
          </w:tcPr>
          <w:p w14:paraId="6E5A9A6E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24E3564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775" w:rsidRPr="007F71BC" w14:paraId="560EB261" w14:textId="77777777" w:rsidTr="007F71BC">
        <w:trPr>
          <w:trHeight w:hRule="exact" w:val="2204"/>
        </w:trPr>
        <w:tc>
          <w:tcPr>
            <w:tcW w:w="574" w:type="dxa"/>
          </w:tcPr>
          <w:p w14:paraId="4E531ABA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653541BC" w14:textId="77777777" w:rsidR="00030775" w:rsidRPr="007F71BC" w:rsidRDefault="00030775" w:rsidP="007F71B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27C647" w14:textId="77777777" w:rsidR="00030775" w:rsidRPr="007F71BC" w:rsidRDefault="000D4DA9" w:rsidP="007F71BC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—</w:t>
            </w:r>
            <w:r w:rsidRPr="007F71BC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ur</w:t>
            </w:r>
            <w:r w:rsidRPr="007F71BC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ng</w:t>
            </w:r>
            <w:r w:rsidRPr="007F71BC">
              <w:rPr>
                <w:rFonts w:asciiTheme="minorHAnsi" w:eastAsia="Calibri" w:hAnsiTheme="minorHAnsi" w:cstheme="minorHAnsi"/>
                <w:b/>
                <w:spacing w:val="-1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</w:p>
          <w:p w14:paraId="5BEE6ABB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817913" w14:textId="77777777" w:rsidR="00030775" w:rsidRPr="007F71BC" w:rsidRDefault="000D4DA9" w:rsidP="007F71BC">
            <w:pPr>
              <w:ind w:left="151" w:right="4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Eff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ove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are 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tern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 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sume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eader,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lete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ew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ion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7F71BC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ls 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where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ch is b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and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escr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tion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ll be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1BC02937" w14:textId="77777777" w:rsidTr="007F71BC">
        <w:trPr>
          <w:trHeight w:hRule="exact" w:val="526"/>
        </w:trPr>
        <w:tc>
          <w:tcPr>
            <w:tcW w:w="574" w:type="dxa"/>
          </w:tcPr>
          <w:p w14:paraId="0CDE2356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40FE4387" w14:textId="77777777" w:rsidR="00030775" w:rsidRPr="007F71BC" w:rsidRDefault="00030775" w:rsidP="007F71B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716F1A" w14:textId="77777777" w:rsidR="00030775" w:rsidRPr="007F71BC" w:rsidRDefault="000D4DA9" w:rsidP="007F71BC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</w:p>
        </w:tc>
      </w:tr>
      <w:tr w:rsidR="00030775" w:rsidRPr="007F71BC" w14:paraId="44AC5A69" w14:textId="77777777" w:rsidTr="007F71BC">
        <w:trPr>
          <w:trHeight w:hRule="exact" w:val="1000"/>
        </w:trPr>
        <w:tc>
          <w:tcPr>
            <w:tcW w:w="574" w:type="dxa"/>
          </w:tcPr>
          <w:p w14:paraId="35F9E4B2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4EC73F9A" w14:textId="77777777" w:rsidR="00030775" w:rsidRPr="007F71BC" w:rsidRDefault="000D4DA9" w:rsidP="007F71BC">
            <w:pPr>
              <w:spacing w:before="73"/>
              <w:ind w:left="8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f.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!</w:t>
            </w:r>
          </w:p>
          <w:p w14:paraId="4CDFE6F6" w14:textId="77777777" w:rsidR="00030775" w:rsidRPr="007F71BC" w:rsidRDefault="000D4DA9" w:rsidP="007F71BC">
            <w:pPr>
              <w:ind w:left="871" w:right="3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fie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us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are bei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scan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by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pers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e, 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hyperlink r:id="rId10"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Yo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5"/>
                  <w:sz w:val="22"/>
                  <w:szCs w:val="22"/>
                  <w:u w:val="single" w:color="000000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u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r 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1"/>
                  <w:sz w:val="22"/>
                  <w:szCs w:val="22"/>
                  <w:u w:val="single" w:color="000000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-3"/>
                  <w:sz w:val="22"/>
                  <w:szCs w:val="22"/>
                  <w:u w:val="single" w:color="000000"/>
                </w:rPr>
                <w:t>J</w:t>
              </w:r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o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4"/>
                  <w:sz w:val="22"/>
                  <w:szCs w:val="22"/>
                  <w:u w:val="single" w:color="000000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b 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S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1"/>
                  <w:sz w:val="22"/>
                  <w:szCs w:val="22"/>
                  <w:u w:val="single" w:color="000000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e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5"/>
                  <w:sz w:val="22"/>
                  <w:szCs w:val="22"/>
                  <w:u w:val="single" w:color="000000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-8"/>
                  <w:sz w:val="22"/>
                  <w:szCs w:val="22"/>
                  <w:u w:val="single" w:color="000000"/>
                </w:rPr>
                <w:t>a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-1"/>
                  <w:sz w:val="22"/>
                  <w:szCs w:val="22"/>
                  <w:u w:val="single" w:color="000000"/>
                </w:rPr>
                <w:t>r</w:t>
              </w:r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c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h </w:t>
              </w:r>
              <w:r w:rsidRPr="007F71BC">
                <w:rPr>
                  <w:rFonts w:asciiTheme="minorHAnsi" w:eastAsia="Calibri" w:hAnsiTheme="minorHAnsi" w:cstheme="minorHAnsi"/>
                  <w:i/>
                  <w:spacing w:val="-47"/>
                  <w:sz w:val="22"/>
                  <w:szCs w:val="22"/>
                </w:rPr>
                <w:t xml:space="preserve"> </w:t>
              </w:r>
              <w:r w:rsidRPr="007F71BC">
                <w:rPr>
                  <w:rFonts w:asciiTheme="minorHAnsi" w:eastAsia="Calibri" w:hAnsiTheme="minorHAnsi" w:cstheme="minorHAnsi"/>
                  <w:sz w:val="22"/>
                  <w:szCs w:val="22"/>
                </w:rPr>
                <w:t>.</w:t>
              </w:r>
            </w:hyperlink>
          </w:p>
        </w:tc>
      </w:tr>
      <w:tr w:rsidR="00030775" w:rsidRPr="007F71BC" w14:paraId="6FA7A704" w14:textId="77777777" w:rsidTr="007F71BC">
        <w:trPr>
          <w:trHeight w:hRule="exact" w:val="1076"/>
        </w:trPr>
        <w:tc>
          <w:tcPr>
            <w:tcW w:w="574" w:type="dxa"/>
          </w:tcPr>
          <w:p w14:paraId="23154F5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0391138C" w14:textId="77777777" w:rsidR="00030775" w:rsidRPr="007F71BC" w:rsidRDefault="000D4DA9" w:rsidP="007F71BC">
            <w:pPr>
              <w:spacing w:before="75"/>
              <w:ind w:left="151" w:right="1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yze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ch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’re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ey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ki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4"/>
                <w:w w:val="10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tify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pec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ific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riti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6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3B24249E" w14:textId="77777777" w:rsidTr="007F71BC">
        <w:trPr>
          <w:trHeight w:hRule="exact" w:val="2052"/>
        </w:trPr>
        <w:tc>
          <w:tcPr>
            <w:tcW w:w="574" w:type="dxa"/>
          </w:tcPr>
          <w:p w14:paraId="0DBF3766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7BBCE9BE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6005E0" w14:textId="77777777" w:rsidR="00030775" w:rsidRPr="007F71BC" w:rsidRDefault="000D4DA9" w:rsidP="007F71BC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2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</w:p>
          <w:p w14:paraId="13CE32ED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846BB0" w14:textId="77777777" w:rsidR="00030775" w:rsidRPr="007F71BC" w:rsidRDefault="000D4DA9" w:rsidP="007F71BC">
            <w:pPr>
              <w:ind w:left="151" w:right="1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w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ev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 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 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 c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mpu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ctivit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cial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rses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pro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sch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ls at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ed, 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ls.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 wi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up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want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sure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’t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rta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t. 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profe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lik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diffe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7F71B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ege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cation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2A6C6656" w14:textId="77777777" w:rsidTr="007F71BC">
        <w:trPr>
          <w:trHeight w:hRule="exact" w:val="538"/>
        </w:trPr>
        <w:tc>
          <w:tcPr>
            <w:tcW w:w="574" w:type="dxa"/>
          </w:tcPr>
          <w:p w14:paraId="749D8787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5A6546D8" w14:textId="77777777" w:rsidR="00030775" w:rsidRPr="007F71BC" w:rsidRDefault="00030775" w:rsidP="007F71B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5BAF98" w14:textId="77777777" w:rsidR="00030775" w:rsidRPr="007F71BC" w:rsidRDefault="000D4DA9" w:rsidP="007F71BC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</w:p>
        </w:tc>
      </w:tr>
      <w:tr w:rsidR="00030775" w:rsidRPr="007F71BC" w14:paraId="2329F8F3" w14:textId="77777777" w:rsidTr="007F71BC">
        <w:trPr>
          <w:trHeight w:hRule="exact" w:val="1073"/>
        </w:trPr>
        <w:tc>
          <w:tcPr>
            <w:tcW w:w="574" w:type="dxa"/>
          </w:tcPr>
          <w:p w14:paraId="1B9EBE7F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33FECC07" w14:textId="77777777" w:rsidR="00030775" w:rsidRPr="007F71BC" w:rsidRDefault="00030775" w:rsidP="007F71B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E603BB" w14:textId="77777777" w:rsidR="00030775" w:rsidRPr="007F71BC" w:rsidRDefault="000D4DA9" w:rsidP="007F71BC">
            <w:pPr>
              <w:ind w:left="151" w:right="18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uden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adua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tes. </w:t>
            </w:r>
            <w:r w:rsidRPr="007F71BC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b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ess,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icat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ertis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le).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recia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cise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att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e-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030775" w:rsidRPr="007F71BC" w14:paraId="43D8D60C" w14:textId="77777777" w:rsidTr="007F71BC">
        <w:trPr>
          <w:trHeight w:hRule="exact" w:val="1344"/>
        </w:trPr>
        <w:tc>
          <w:tcPr>
            <w:tcW w:w="574" w:type="dxa"/>
          </w:tcPr>
          <w:p w14:paraId="1C4037DB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66AB7B29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A0D359" w14:textId="77777777" w:rsidR="00030775" w:rsidRPr="007F71BC" w:rsidRDefault="000D4DA9" w:rsidP="007F71BC">
            <w:pPr>
              <w:ind w:left="151" w:righ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 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s.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 acce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tab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elated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ence.</w:t>
            </w:r>
            <w:r w:rsidRPr="007F71BC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For fel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wshi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ts,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a 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Vit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C.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  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ederal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is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eak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if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what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iate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030775" w:rsidRPr="007F71BC" w14:paraId="7B07CED3" w14:textId="77777777" w:rsidTr="007F71BC">
        <w:trPr>
          <w:trHeight w:hRule="exact" w:val="538"/>
        </w:trPr>
        <w:tc>
          <w:tcPr>
            <w:tcW w:w="574" w:type="dxa"/>
          </w:tcPr>
          <w:p w14:paraId="7098669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21A4C61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4F1C91" w14:textId="77777777" w:rsidR="00030775" w:rsidRPr="007F71BC" w:rsidRDefault="000D4DA9" w:rsidP="007F71BC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</w:t>
            </w:r>
          </w:p>
        </w:tc>
      </w:tr>
      <w:tr w:rsidR="00030775" w:rsidRPr="007F71BC" w14:paraId="42E78FB4" w14:textId="77777777" w:rsidTr="007F71BC">
        <w:trPr>
          <w:trHeight w:hRule="exact" w:val="804"/>
        </w:trPr>
        <w:tc>
          <w:tcPr>
            <w:tcW w:w="574" w:type="dxa"/>
          </w:tcPr>
          <w:p w14:paraId="759660E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251129B5" w14:textId="77777777" w:rsidR="00030775" w:rsidRPr="007F71BC" w:rsidRDefault="00030775" w:rsidP="007F71BC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9D4DB" w14:textId="77777777" w:rsidR="00030775" w:rsidRPr="007F71BC" w:rsidRDefault="000D4DA9" w:rsidP="007F71BC">
            <w:pPr>
              <w:ind w:left="151" w:right="84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ear ide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tical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ts.</w:t>
            </w:r>
          </w:p>
        </w:tc>
      </w:tr>
      <w:tr w:rsidR="00030775" w:rsidRPr="007F71BC" w14:paraId="3308ADE3" w14:textId="77777777" w:rsidTr="007F71BC">
        <w:trPr>
          <w:trHeight w:hRule="exact" w:val="1075"/>
        </w:trPr>
        <w:tc>
          <w:tcPr>
            <w:tcW w:w="574" w:type="dxa"/>
          </w:tcPr>
          <w:p w14:paraId="4880C46E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0EFC9A36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B4D2D3" w14:textId="77777777" w:rsidR="00030775" w:rsidRPr="007F71BC" w:rsidRDefault="000D4DA9" w:rsidP="007F71BC">
            <w:pPr>
              <w:ind w:left="151" w:righ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xpe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st. </w:t>
            </w:r>
            <w:r w:rsidRPr="007F71BC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 easily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cur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recent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backg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au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xperie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Exp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rth.</w:t>
            </w:r>
          </w:p>
        </w:tc>
      </w:tr>
      <w:tr w:rsidR="00030775" w:rsidRPr="007F71BC" w14:paraId="10BA2EE9" w14:textId="77777777" w:rsidTr="007F71BC">
        <w:trPr>
          <w:trHeight w:hRule="exact" w:val="1271"/>
        </w:trPr>
        <w:tc>
          <w:tcPr>
            <w:tcW w:w="574" w:type="dxa"/>
          </w:tcPr>
          <w:p w14:paraId="6F03B102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</w:tcPr>
          <w:p w14:paraId="7BAA87DE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B5073" w14:textId="77777777" w:rsidR="00030775" w:rsidRPr="007F71BC" w:rsidRDefault="000D4DA9" w:rsidP="007F71BC">
            <w:pPr>
              <w:ind w:left="151" w:right="5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fields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equ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mats. 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fello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C.V.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u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ic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u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u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m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Vit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f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d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m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ic</w:t>
            </w:r>
            <w:r w:rsidRPr="007F71BC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h 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le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i/>
                <w:spacing w:val="-4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should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su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m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48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fo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Ac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ti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st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4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U.S.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 C.V.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tua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want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</w:tbl>
    <w:p w14:paraId="51A66008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6BF065E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96440D5" w14:textId="5C38F95B" w:rsidR="00030775" w:rsidRPr="007F71BC" w:rsidRDefault="000D4DA9" w:rsidP="007F71BC">
      <w:pPr>
        <w:spacing w:before="30"/>
        <w:ind w:left="5435" w:right="5592"/>
        <w:jc w:val="center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620" w:right="460" w:bottom="280" w:left="620" w:header="720" w:footer="720" w:gutter="0"/>
          <w:cols w:space="720"/>
        </w:sectPr>
      </w:pPr>
      <w:r w:rsidRPr="007F71BC">
        <w:rPr>
          <w:rFonts w:asciiTheme="minorHAnsi" w:eastAsia="Calibri" w:hAnsiTheme="minorHAnsi" w:cstheme="minorHAnsi"/>
          <w:w w:val="101"/>
          <w:sz w:val="22"/>
          <w:szCs w:val="22"/>
        </w:rPr>
        <w:t>2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370"/>
      </w:tblGrid>
      <w:tr w:rsidR="00030775" w:rsidRPr="007F71BC" w14:paraId="1DB427D5" w14:textId="77777777">
        <w:trPr>
          <w:trHeight w:hRule="exact" w:val="39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3617E872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4E3D38AD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775" w:rsidRPr="007F71BC" w14:paraId="2CA76A77" w14:textId="77777777">
        <w:trPr>
          <w:trHeight w:hRule="exact" w:val="1624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2368C7D5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05C70BBA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198DC7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riting</w:t>
            </w:r>
            <w:r w:rsidRPr="007F71BC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7F71BC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2F60CF67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018087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ces.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bi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  <w:p w14:paraId="44AC9A47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Trai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taf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acti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erbs 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 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5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1ED6937F" w14:textId="77777777">
        <w:trPr>
          <w:trHeight w:hRule="exact" w:val="80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DAC147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D99429D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9D5BC6" w14:textId="77777777" w:rsidR="00030775" w:rsidRPr="007F71BC" w:rsidRDefault="000D4DA9" w:rsidP="007F71BC">
            <w:pPr>
              <w:ind w:left="163" w:right="4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;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onoun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“a,” “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,”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“th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tai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 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data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usi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Exc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ated and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tai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 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tabase usi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</w:p>
        </w:tc>
      </w:tr>
      <w:tr w:rsidR="00030775" w:rsidRPr="007F71BC" w14:paraId="25D0B955" w14:textId="77777777">
        <w:trPr>
          <w:trHeight w:hRule="exact" w:val="50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8E53D7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D72C46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E5B800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s;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q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tify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re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te.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e:</w:t>
            </w:r>
          </w:p>
        </w:tc>
      </w:tr>
      <w:tr w:rsidR="00030775" w:rsidRPr="007F71BC" w14:paraId="613E9FB1" w14:textId="77777777">
        <w:trPr>
          <w:trHeight w:hRule="exact" w:val="90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362C9D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FE646C1" w14:textId="77777777" w:rsidR="00030775" w:rsidRPr="007F71BC" w:rsidRDefault="000D4DA9" w:rsidP="007F71BC">
            <w:pPr>
              <w:spacing w:before="73"/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ft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1</w:t>
            </w: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: 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ai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bl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s.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lo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sed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au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</w:p>
          <w:p w14:paraId="10350114" w14:textId="77777777" w:rsidR="00030775" w:rsidRPr="007F71BC" w:rsidRDefault="000D4DA9" w:rsidP="007F71BC">
            <w:pPr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ft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2</w:t>
            </w: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: 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ov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vi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p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ig</w:t>
            </w:r>
            <w:r w:rsidRPr="007F71BC">
              <w:rPr>
                <w:rFonts w:asciiTheme="minorHAnsi" w:eastAsia="Calibri" w:hAnsiTheme="minorHAnsi" w:cstheme="minorHAnsi"/>
                <w:i/>
                <w:spacing w:val="9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-t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fé.</w:t>
            </w:r>
            <w:r w:rsidRPr="007F71BC">
              <w:rPr>
                <w:rFonts w:asciiTheme="minorHAnsi" w:eastAsia="Calibri" w:hAnsiTheme="minorHAnsi" w:cstheme="minorHAnsi"/>
                <w:i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Ope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ed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osed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</w:p>
          <w:p w14:paraId="5C772120" w14:textId="77777777" w:rsidR="00030775" w:rsidRPr="007F71BC" w:rsidRDefault="000D4DA9" w:rsidP="007F71BC">
            <w:pPr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aft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7F71B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3: </w:t>
            </w:r>
            <w:r w:rsidRPr="007F71B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ov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q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vi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p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i/>
                <w:spacing w:val="1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-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fé,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up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to 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1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00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mea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</w:p>
        </w:tc>
      </w:tr>
      <w:tr w:rsidR="00030775" w:rsidRPr="007F71BC" w14:paraId="74F5B232" w14:textId="77777777">
        <w:trPr>
          <w:trHeight w:hRule="exact" w:val="63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A8125B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78FA95B" w14:textId="77777777" w:rsidR="00030775" w:rsidRPr="007F71BC" w:rsidRDefault="000D4DA9" w:rsidP="007F71BC">
            <w:pPr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du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g b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sy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ch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d di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nn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if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position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s.</w:t>
            </w:r>
            <w:r w:rsidRPr="007F71BC">
              <w:rPr>
                <w:rFonts w:asciiTheme="minorHAnsi" w:eastAsia="Calibri" w:hAnsiTheme="minorHAnsi" w:cstheme="minorHAnsi"/>
                <w:i/>
                <w:spacing w:val="43"/>
                <w:position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evel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op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ed 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etu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n cl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ente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position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 xml:space="preserve">e.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ele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ted by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ma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nag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ov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mo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</w:t>
            </w:r>
          </w:p>
          <w:p w14:paraId="2D60C86C" w14:textId="77777777" w:rsidR="00030775" w:rsidRPr="007F71BC" w:rsidRDefault="000D4DA9" w:rsidP="007F71BC">
            <w:pPr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expe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ie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ced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wait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7F71BC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 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en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 cl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  <w:r w:rsidRPr="007F71BC">
              <w:rPr>
                <w:rFonts w:asciiTheme="minorHAnsi" w:eastAsia="Calibri" w:hAnsiTheme="minorHAnsi" w:cstheme="minorHAnsi"/>
                <w:i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Totaled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up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$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2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0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0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 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ip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if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</w:p>
        </w:tc>
      </w:tr>
      <w:tr w:rsidR="00030775" w:rsidRPr="007F71BC" w14:paraId="19751BE3" w14:textId="77777777">
        <w:trPr>
          <w:trHeight w:hRule="exact" w:val="769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0C215A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0C4D03B" w14:textId="77777777" w:rsidR="00030775" w:rsidRPr="007F71BC" w:rsidRDefault="000D4DA9" w:rsidP="007F71BC">
            <w:pPr>
              <w:spacing w:before="74"/>
              <w:ind w:left="163" w:right="6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diff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 resu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 by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 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ll as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enter.</w:t>
            </w:r>
          </w:p>
        </w:tc>
      </w:tr>
      <w:tr w:rsidR="00030775" w:rsidRPr="007F71BC" w14:paraId="123759AE" w14:textId="77777777">
        <w:trPr>
          <w:trHeight w:hRule="exact" w:val="8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CBB8CA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20F1EE6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2118E7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nfus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abbr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</w:p>
          <w:p w14:paraId="25C50401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Smit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.”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It’s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OK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to use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iat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ates,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siste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030775" w:rsidRPr="007F71BC" w14:paraId="21463ADA" w14:textId="77777777">
        <w:trPr>
          <w:trHeight w:hRule="exact" w:val="124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0782E57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D96C068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6038EA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of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</w:p>
          <w:p w14:paraId="25742866" w14:textId="77777777" w:rsidR="00030775" w:rsidRPr="007F71BC" w:rsidRDefault="00030775" w:rsidP="007F71BC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3E9E27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eft.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399DE8FD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E4C7A4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6FB3799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90F1EE" w14:textId="77777777" w:rsidR="00030775" w:rsidRPr="007F71BC" w:rsidRDefault="000D4DA9" w:rsidP="007F71BC">
            <w:pPr>
              <w:ind w:left="163" w:right="36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RM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addr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(sa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list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ward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t’s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search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5D74ACFC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A000E3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F2E7227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DE2D17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OBJE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)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ob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7B9DC8E4" w14:textId="77777777">
        <w:trPr>
          <w:trHeight w:hRule="exact" w:val="134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01D3362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B492FC2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BA1AAB" w14:textId="77777777" w:rsidR="00030775" w:rsidRPr="007F71BC" w:rsidRDefault="000D4DA9" w:rsidP="007F71BC">
            <w:pPr>
              <w:ind w:left="163" w:right="3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MM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).</w:t>
            </w:r>
            <w:r w:rsidRPr="007F71BC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ced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app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 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 rea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le: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co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nc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no</w:t>
            </w:r>
            <w:r w:rsidRPr="007F71BC">
              <w:rPr>
                <w:rFonts w:asciiTheme="minorHAnsi" w:eastAsia="Calibri" w:hAnsiTheme="minorHAnsi" w:cstheme="minorHAnsi"/>
                <w:i/>
                <w:spacing w:val="9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-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ofit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secto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i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ed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ese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 a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 edi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or.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ent p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ub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 spe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 a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or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shop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fa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itat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s.</w:t>
            </w:r>
            <w:r w:rsidRPr="007F71BC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 fu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nd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isi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g 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ba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ck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ith spe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tise in</w:t>
            </w:r>
            <w:r w:rsidRPr="007F71BC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ing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i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ie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ecruit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ing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pacing w:val="-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 a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vol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s.</w:t>
            </w:r>
          </w:p>
        </w:tc>
      </w:tr>
      <w:tr w:rsidR="00030775" w:rsidRPr="007F71BC" w14:paraId="5E77E77F" w14:textId="77777777">
        <w:trPr>
          <w:trHeight w:hRule="exact" w:val="15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F30CA9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DD7DA58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E02854" w14:textId="77777777" w:rsidR="00030775" w:rsidRPr="007F71BC" w:rsidRDefault="000D4DA9" w:rsidP="007F71BC">
            <w:pPr>
              <w:ind w:left="163" w:right="1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past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egree,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warded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xpected,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r, and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entrat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ther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egree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 re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ated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rse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pro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 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 is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ired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7F71BC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 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+,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 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cum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 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797AAFC0" w14:textId="77777777">
        <w:trPr>
          <w:trHeight w:hRule="exact" w:val="104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8F8C9D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B63A9ED" w14:textId="77777777" w:rsidR="00030775" w:rsidRPr="007F71BC" w:rsidRDefault="000D4DA9" w:rsidP="007F71BC">
            <w:pPr>
              <w:spacing w:before="75"/>
              <w:ind w:left="163" w:right="2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es.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le, 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’re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earch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 the re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 sc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had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ificant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 sc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ject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030775" w:rsidRPr="007F71BC" w14:paraId="43B459D3" w14:textId="77777777">
        <w:trPr>
          <w:trHeight w:hRule="exact" w:val="834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72B563F7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33C8E77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641632" w14:textId="77777777" w:rsidR="00030775" w:rsidRPr="007F71BC" w:rsidRDefault="000D4DA9" w:rsidP="007F71BC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HONORS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ha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</w:tbl>
    <w:p w14:paraId="78E6CF70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9B0E915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22EAABF6" w14:textId="77777777" w:rsidR="00030775" w:rsidRPr="007F71BC" w:rsidRDefault="000D4DA9" w:rsidP="007F71BC">
      <w:pPr>
        <w:spacing w:before="30"/>
        <w:ind w:left="5435" w:right="5592"/>
        <w:jc w:val="center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620" w:right="460" w:bottom="280" w:left="620" w:header="720" w:footer="720" w:gutter="0"/>
          <w:cols w:space="720"/>
        </w:sectPr>
      </w:pPr>
      <w:r w:rsidRPr="007F71BC">
        <w:rPr>
          <w:rFonts w:asciiTheme="minorHAnsi" w:hAnsiTheme="minorHAnsi" w:cstheme="minorHAnsi"/>
          <w:sz w:val="22"/>
          <w:szCs w:val="22"/>
        </w:rPr>
        <w:pict w14:anchorId="72E7C1B4">
          <v:group id="_x0000_s1038" style="position:absolute;left:0;text-align:left;margin-left:64.7pt;margin-top:36pt;width:0;height:708.5pt;z-index:-1451;mso-position-horizontal-relative:page;mso-position-vertical-relative:page" coordorigin="1294,720" coordsize="0,14170">
            <v:shape id="_x0000_s1039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7F71BC">
        <w:rPr>
          <w:rFonts w:asciiTheme="minorHAnsi" w:eastAsia="Calibri" w:hAnsiTheme="minorHAnsi" w:cstheme="minorHAnsi"/>
          <w:w w:val="101"/>
          <w:sz w:val="22"/>
          <w:szCs w:val="22"/>
        </w:rPr>
        <w:t>3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030775" w:rsidRPr="007F71BC" w14:paraId="4DF78638" w14:textId="77777777">
        <w:trPr>
          <w:trHeight w:hRule="exact" w:val="48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1FD3D456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1C85A429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775" w:rsidRPr="007F71BC" w14:paraId="186337AE" w14:textId="77777777">
        <w:trPr>
          <w:trHeight w:hRule="exact" w:val="813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2BE4FD91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0AE07ABF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D1A769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LLS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ngu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sk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6103F8F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re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licens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certificat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030775" w:rsidRPr="007F71BC" w14:paraId="11D23715" w14:textId="77777777">
        <w:trPr>
          <w:trHeight w:hRule="exact" w:val="134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15BC2D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84D6CAC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4EC46C" w14:textId="77777777" w:rsidR="00030775" w:rsidRPr="007F71BC" w:rsidRDefault="000D4DA9" w:rsidP="007F71BC">
            <w:pPr>
              <w:ind w:left="189" w:right="1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rnsh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rin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titl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ates.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st, titl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like,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ently.)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ecif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titles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such as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istrat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ther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tar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Experien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030775" w:rsidRPr="007F71BC" w14:paraId="252782B1" w14:textId="77777777">
        <w:trPr>
          <w:trHeight w:hRule="exact" w:val="80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897DDE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529708B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CF34C1" w14:textId="77777777" w:rsidR="00030775" w:rsidRPr="007F71BC" w:rsidRDefault="000D4DA9" w:rsidP="007F71BC">
            <w:pPr>
              <w:ind w:left="189" w:righ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Supp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ce)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 an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tional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’d 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to 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 le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di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tly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eader.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head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escri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030775" w:rsidRPr="007F71BC" w14:paraId="7261456A" w14:textId="77777777">
        <w:trPr>
          <w:trHeight w:hRule="exact" w:val="134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7CD8B1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35D62BF" w14:textId="77777777" w:rsidR="00030775" w:rsidRPr="007F71BC" w:rsidRDefault="00030775" w:rsidP="007F71B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A20331" w14:textId="77777777" w:rsidR="00030775" w:rsidRPr="007F71BC" w:rsidRDefault="000D4DA9" w:rsidP="007F71BC">
            <w:pPr>
              <w:ind w:left="189" w:right="7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VIT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SKI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L,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AFFI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hoo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fic.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“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 rat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.”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 re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ra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ici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reli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tical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affi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iat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xual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inter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 f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about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030775" w:rsidRPr="007F71BC" w14:paraId="3DBCD59D" w14:textId="77777777">
        <w:trPr>
          <w:trHeight w:hRule="exact" w:val="134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8B0F2D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75FE06A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2DF5" w14:textId="77777777" w:rsidR="00030775" w:rsidRPr="007F71BC" w:rsidRDefault="000D4DA9" w:rsidP="007F71BC">
            <w:pPr>
              <w:ind w:left="189" w:right="2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w w:val="99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OT</w:t>
            </w:r>
            <w:r w:rsidRPr="007F71BC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INC LU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eque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”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w w:val="99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eren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  <w:u w:val="single" w:color="000000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r 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  <w:u w:val="single" w:color="000000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92"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feren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es’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title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tact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with pe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send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 req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ed.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(a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hei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t)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ph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gr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per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 resu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 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030775" w:rsidRPr="007F71BC" w14:paraId="7301FA69" w14:textId="77777777">
        <w:trPr>
          <w:trHeight w:hRule="exact" w:val="195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05BB81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9B0F0FD" w14:textId="77777777" w:rsidR="00030775" w:rsidRPr="007F71BC" w:rsidRDefault="00030775" w:rsidP="007F71B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19F613" w14:textId="77777777" w:rsidR="00030775" w:rsidRPr="007F71BC" w:rsidRDefault="000D4DA9" w:rsidP="007F71BC">
            <w:pPr>
              <w:ind w:left="189" w:righ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O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ORK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 US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us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addr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and</w:t>
            </w:r>
            <w:r w:rsidRPr="007F71BC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>/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than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 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tional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ress.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cur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isa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try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to ask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ics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 the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 th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ask whet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will req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ire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isa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spon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 the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futu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 Resi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Back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s?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w w:val="10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se see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advi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tus reg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lat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5F9F8450" w14:textId="77777777">
        <w:trPr>
          <w:trHeight w:hRule="exact" w:val="151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DF0813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E9AB4A2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10A2E4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Mak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7F71BC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tt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6945B801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B0DA87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gg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1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0-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iar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</w:p>
          <w:p w14:paraId="45BC308E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7F71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7F71BC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hAnsiTheme="minorHAnsi" w:cstheme="minorHAnsi"/>
                <w:sz w:val="22"/>
                <w:szCs w:val="22"/>
              </w:rPr>
              <w:t xml:space="preserve">ew </w:t>
            </w:r>
            <w:r w:rsidRPr="007F71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7F71B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Ga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lar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030775" w:rsidRPr="007F71BC" w14:paraId="7949AA2F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5A3CAE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7ABD196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94673F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fit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you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t.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030775" w:rsidRPr="007F71BC" w14:paraId="551DF2B9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A12C629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D48DAC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FCD902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unde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030775" w:rsidRPr="007F71BC" w14:paraId="7285A17A" w14:textId="77777777">
        <w:trPr>
          <w:trHeight w:hRule="exact" w:val="53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8F58A9B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ED34F9F" w14:textId="77777777" w:rsidR="00030775" w:rsidRPr="007F71BC" w:rsidRDefault="00030775" w:rsidP="007F71B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A27596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pun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ord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ai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!</w:t>
            </w:r>
          </w:p>
        </w:tc>
      </w:tr>
      <w:tr w:rsidR="00030775" w:rsidRPr="007F71BC" w14:paraId="37535488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B90C90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C7D916C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40C1B1" w14:textId="77777777" w:rsidR="00030775" w:rsidRPr="007F71BC" w:rsidRDefault="000D4DA9" w:rsidP="007F71BC">
            <w:pPr>
              <w:ind w:left="189" w:right="2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fre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’t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 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issp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pun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inc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siste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cies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an i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030775" w:rsidRPr="007F71BC" w14:paraId="70CEFB18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2DEA5D9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28D3167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ACFF67" w14:textId="77777777" w:rsidR="00030775" w:rsidRPr="007F71BC" w:rsidRDefault="000D4DA9" w:rsidP="007F71BC">
            <w:pPr>
              <w:ind w:left="189" w:right="23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(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gg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lette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atchi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pa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get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-si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 Use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7F71BC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esh ca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030775" w:rsidRPr="007F71BC" w14:paraId="56C2E9C8" w14:textId="77777777">
        <w:trPr>
          <w:trHeight w:hRule="exact" w:val="803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4F83AF0B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09DF256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AB4D57" w14:textId="77777777" w:rsidR="00030775" w:rsidRPr="007F71BC" w:rsidRDefault="000D4DA9" w:rsidP="007F71BC">
            <w:pPr>
              <w:ind w:left="189" w:right="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Kee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te.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ga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ences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 ef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7F71B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into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rta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will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ell spe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</w:tbl>
    <w:p w14:paraId="0E8F7C12" w14:textId="77777777" w:rsidR="00030775" w:rsidRPr="007F71BC" w:rsidRDefault="00030775" w:rsidP="007F71B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976CEC" w14:textId="77777777" w:rsidR="00030775" w:rsidRPr="007F71BC" w:rsidRDefault="000D4DA9" w:rsidP="007F71BC">
      <w:pPr>
        <w:spacing w:before="24"/>
        <w:ind w:left="878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620" w:right="620" w:bottom="280" w:left="620" w:header="720" w:footer="720" w:gutter="0"/>
          <w:cols w:space="720"/>
        </w:sectPr>
      </w:pPr>
      <w:r w:rsidRPr="007F71BC">
        <w:rPr>
          <w:rFonts w:asciiTheme="minorHAnsi" w:hAnsiTheme="minorHAnsi" w:cstheme="minorHAnsi"/>
          <w:sz w:val="22"/>
          <w:szCs w:val="22"/>
        </w:rPr>
        <w:pict w14:anchorId="3FFF0369">
          <v:group id="_x0000_s1036" style="position:absolute;left:0;text-align:left;margin-left:64.7pt;margin-top:-704.65pt;width:0;height:708.5pt;z-index:-1450;mso-position-horizontal-relative:page" coordorigin="1294,-14093" coordsize="0,14170">
            <v:shape id="_x0000_s1037" style="position:absolute;left:1294;top:-14093;width:0;height:14170" coordorigin="1294,-14093" coordsize="0,14170" path="m1294,-14093r,14169e" filled="f" strokecolor="#366" strokeweight="1.5pt">
              <v:path arrowok="t"/>
            </v:shape>
            <w10:wrap anchorx="page"/>
          </v:group>
        </w:pic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7F71B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w w:val="101"/>
          <w:position w:val="-9"/>
          <w:sz w:val="22"/>
          <w:szCs w:val="22"/>
        </w:rPr>
        <w:t>4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030775" w:rsidRPr="007F71BC" w14:paraId="683C47E3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193A5DE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6F31E572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775" w:rsidRPr="007F71BC" w14:paraId="69C0A277" w14:textId="77777777">
        <w:trPr>
          <w:trHeight w:hRule="exact" w:val="1469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6B9ECADF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45D9AD12" w14:textId="77777777" w:rsidR="00030775" w:rsidRPr="007F71BC" w:rsidRDefault="000D4DA9" w:rsidP="007F71BC">
            <w:pPr>
              <w:spacing w:before="54"/>
              <w:ind w:left="4024" w:right="4025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erb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4AD16048" w14:textId="77777777" w:rsidR="00030775" w:rsidRPr="007F71BC" w:rsidRDefault="00030775" w:rsidP="007F71BC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6794B4" w14:textId="77777777" w:rsidR="00030775" w:rsidRPr="007F71BC" w:rsidRDefault="000D4DA9" w:rsidP="007F71BC">
            <w:pPr>
              <w:ind w:left="105" w:right="4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erbs 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 be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escri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acc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ents.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erb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ch ent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e's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xperie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e” sect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6286B437" w14:textId="77777777">
        <w:trPr>
          <w:trHeight w:hRule="exact" w:val="56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E25B0B5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6F8E4CD" w14:textId="77777777" w:rsidR="00030775" w:rsidRPr="007F71BC" w:rsidRDefault="00030775" w:rsidP="007F71BC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6E462B" w14:textId="77777777" w:rsidR="00030775" w:rsidRPr="007F71BC" w:rsidRDefault="000D4DA9" w:rsidP="007F71BC">
            <w:pPr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7F71BC">
              <w:rPr>
                <w:rFonts w:asciiTheme="minorHAnsi" w:eastAsia="Calibr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terpret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</w:p>
        </w:tc>
      </w:tr>
      <w:tr w:rsidR="00030775" w:rsidRPr="007F71BC" w14:paraId="01171CB7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4BC7E97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E51542D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</w:t>
            </w:r>
            <w:r w:rsidRPr="007F71BC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ondu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</w:t>
            </w:r>
            <w:r w:rsidRPr="007F71BC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7C4C857E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EB54E3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C8603CC" w14:textId="77777777" w:rsidR="00030775" w:rsidRPr="007F71BC" w:rsidRDefault="000D4DA9" w:rsidP="007F71BC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4C65493D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EAA318E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23BD4F4" w14:textId="77777777" w:rsidR="00030775" w:rsidRPr="007F71BC" w:rsidRDefault="000D4DA9" w:rsidP="007F71BC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adap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</w:t>
            </w:r>
            <w:r w:rsidRPr="007F71BC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030775" w:rsidRPr="007F71BC" w14:paraId="02243F87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4B796A1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21A9DCA" w14:textId="77777777" w:rsidR="00030775" w:rsidRPr="007F71BC" w:rsidRDefault="000D4DA9" w:rsidP="007F71BC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sted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518BE68F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3A5DC4F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D019A5E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1F2C6A10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F18D0B1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60B00D9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      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ub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stitut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175B7DAC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5EDAA9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9B59D2D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gg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</w:p>
        </w:tc>
      </w:tr>
      <w:tr w:rsidR="00030775" w:rsidRPr="007F71BC" w14:paraId="6028616D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BF0FD69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7367B63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lyz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fied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</w:t>
            </w:r>
            <w:r w:rsidRPr="007F71BC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0040FCBA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82E71F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8D78CC9" w14:textId="77777777" w:rsidR="00030775" w:rsidRPr="007F71BC" w:rsidRDefault="000D4DA9" w:rsidP="007F71BC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7F71BC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onc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rv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07EE680D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82C08DE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C5D0751" w14:textId="77777777" w:rsidR="00030775" w:rsidRPr="007F71BC" w:rsidRDefault="000D4DA9" w:rsidP="007F71BC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</w:t>
            </w:r>
            <w:r w:rsidRPr="007F71BC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uppo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030775" w:rsidRPr="007F71BC" w14:paraId="4E284DBD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01A61F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F2DE147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7F71BC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5BDBA866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B3B29B1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7BB69EE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7F71BC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tified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med</w:t>
            </w:r>
          </w:p>
        </w:tc>
      </w:tr>
      <w:tr w:rsidR="00030775" w:rsidRPr="007F71BC" w14:paraId="3C9EEFAC" w14:textId="77777777">
        <w:trPr>
          <w:trHeight w:hRule="exact" w:val="40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4D8423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7705CA5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rbit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</w:t>
            </w:r>
            <w:r w:rsidRPr="007F71BC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e-e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</w:t>
            </w:r>
            <w:r w:rsidRPr="007F71BC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trai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29DD1EEA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85D6922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2971A69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7F71BC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030775" w:rsidRPr="007F71BC" w14:paraId="19ED8B76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2F7B8B9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4765026" w14:textId="77777777" w:rsidR="00030775" w:rsidRPr="007F71BC" w:rsidRDefault="000D4DA9" w:rsidP="007F71BC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7F71BC">
              <w:rPr>
                <w:rFonts w:asciiTheme="minorHAnsi" w:eastAsia="Calibri" w:hAnsiTheme="minorHAnsi" w:cstheme="minorHAnsi"/>
                <w:b/>
                <w:spacing w:val="3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ehea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36058207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90BF68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AFE3A0A" w14:textId="77777777" w:rsidR="00030775" w:rsidRPr="007F71BC" w:rsidRDefault="000D4DA9" w:rsidP="007F71BC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7F71BC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hand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</w:p>
        </w:tc>
      </w:tr>
      <w:tr w:rsidR="00030775" w:rsidRPr="007F71BC" w14:paraId="41B429FF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C5A0BB5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57FC4F7" w14:textId="77777777" w:rsidR="00030775" w:rsidRPr="007F71BC" w:rsidRDefault="000D4DA9" w:rsidP="007F71BC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upda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030775" w:rsidRPr="007F71BC" w14:paraId="41362F72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7BBF5A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0CADABC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3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heade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625C54C3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6C6F76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A0D7C0A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7F71BC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mpleme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7F71BC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w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epo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6082E1BF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B2CA179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A3B5042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7F71BC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4614DE9E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81B3A3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79479E3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7F71BC">
              <w:rPr>
                <w:rFonts w:asciiTheme="minorHAnsi" w:eastAsia="Calibr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7F71BC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hape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wi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3CF79ABE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9AD357B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4E9809A" w14:textId="77777777" w:rsidR="00030775" w:rsidRPr="007F71BC" w:rsidRDefault="000D4DA9" w:rsidP="007F71BC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  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</w:p>
        </w:tc>
      </w:tr>
      <w:tr w:rsidR="00030775" w:rsidRPr="007F71BC" w14:paraId="6694CC14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1F83C2D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B2932F6" w14:textId="77777777" w:rsidR="00030775" w:rsidRPr="007F71BC" w:rsidRDefault="000D4DA9" w:rsidP="007F71BC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7F71BC">
              <w:rPr>
                <w:rFonts w:asciiTheme="minorHAnsi" w:eastAsia="Calibri" w:hAnsiTheme="minorHAnsi" w:cstheme="minorHAnsi"/>
                <w:b/>
                <w:spacing w:val="1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   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uen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5E16AD09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565FB65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46A539D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7F71BC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anne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2840478D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6F92DE7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062C585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npo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3A0099BB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505A39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461E0FA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7F71BC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epa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hedu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030775" w:rsidRPr="007F71BC" w14:paraId="1847D8DB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4167CA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DB87406" w14:textId="77777777" w:rsidR="00030775" w:rsidRPr="007F71BC" w:rsidRDefault="000D4DA9" w:rsidP="007F71BC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7F71BC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stitut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030775" w:rsidRPr="007F71BC" w14:paraId="3A6CE97C" w14:textId="77777777">
        <w:trPr>
          <w:trHeight w:hRule="exact" w:val="682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175718C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035DA418" w14:textId="77777777" w:rsidR="00030775" w:rsidRPr="007F71BC" w:rsidRDefault="000D4DA9" w:rsidP="007F71BC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mplet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</w:t>
            </w:r>
            <w:r w:rsidRPr="007F71BC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7F71BC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7F71BC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</w:p>
        </w:tc>
      </w:tr>
    </w:tbl>
    <w:p w14:paraId="7F461FCC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03EC893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3A185CB" w14:textId="77777777" w:rsidR="00030775" w:rsidRPr="007F71BC" w:rsidRDefault="000D4DA9" w:rsidP="007F71BC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620" w:right="620" w:bottom="280" w:left="620" w:header="720" w:footer="720" w:gutter="0"/>
          <w:cols w:space="720"/>
        </w:sectPr>
      </w:pPr>
      <w:r w:rsidRPr="007F71BC">
        <w:rPr>
          <w:rFonts w:asciiTheme="minorHAnsi" w:hAnsiTheme="minorHAnsi" w:cstheme="minorHAnsi"/>
          <w:sz w:val="22"/>
          <w:szCs w:val="22"/>
        </w:rPr>
        <w:pict w14:anchorId="3532B813">
          <v:group id="_x0000_s1034" style="position:absolute;left:0;text-align:left;margin-left:64.7pt;margin-top:36pt;width:0;height:708.5pt;z-index:-1449;mso-position-horizontal-relative:page;mso-position-vertical-relative:page" coordorigin="1294,720" coordsize="0,14170">
            <v:shape id="_x0000_s1035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7F71BC">
        <w:rPr>
          <w:rFonts w:asciiTheme="minorHAnsi" w:eastAsia="Calibri" w:hAnsiTheme="minorHAnsi" w:cstheme="minorHAnsi"/>
          <w:w w:val="101"/>
          <w:sz w:val="22"/>
          <w:szCs w:val="22"/>
        </w:rPr>
        <w:t>5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030775" w:rsidRPr="007F71BC" w14:paraId="49F0F07C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2696A725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7C970D9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775" w:rsidRPr="007F71BC" w14:paraId="28E9F14B" w14:textId="77777777">
        <w:trPr>
          <w:trHeight w:hRule="exact" w:val="1884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3B46997E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1E7B4573" w14:textId="77777777" w:rsidR="00030775" w:rsidRPr="007F71BC" w:rsidRDefault="00030775" w:rsidP="007F71B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241BF9" w14:textId="77777777" w:rsidR="00030775" w:rsidRPr="007F71BC" w:rsidRDefault="000D4DA9" w:rsidP="007F71BC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s:</w:t>
            </w:r>
            <w:r w:rsidRPr="007F71BC">
              <w:rPr>
                <w:rFonts w:asciiTheme="minorHAnsi" w:eastAsia="Calibri" w:hAnsiTheme="minorHAnsi" w:cstheme="minorHAnsi"/>
                <w:b/>
                <w:spacing w:val="5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essi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  <w:p w14:paraId="56521F6F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8CC875" w14:textId="77777777" w:rsidR="00030775" w:rsidRPr="007F71BC" w:rsidRDefault="000D4DA9" w:rsidP="007F71BC">
            <w:pPr>
              <w:ind w:left="132" w:right="1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 em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co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time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to read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w w:val="98"/>
                <w:sz w:val="22"/>
                <w:szCs w:val="22"/>
              </w:rPr>
              <w:t>etter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eds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show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what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10"/>
                <w:sz w:val="22"/>
                <w:szCs w:val="22"/>
                <w:u w:val="single" w:color="000000"/>
              </w:rPr>
              <w:t>g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r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7F71BC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t</w:t>
            </w:r>
            <w:r w:rsidRPr="007F71BC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 xml:space="preserve"> </w:t>
            </w:r>
          </w:p>
          <w:p w14:paraId="5EF2EFE4" w14:textId="77777777" w:rsidR="00030775" w:rsidRPr="007F71BC" w:rsidRDefault="000D4DA9" w:rsidP="007F71BC">
            <w:pPr>
              <w:ind w:left="1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>fit</w:t>
            </w:r>
            <w:r w:rsidRPr="007F71BC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suff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cient</w:t>
            </w:r>
            <w:r w:rsidRPr="007F71B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say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ired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are 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in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it.</w:t>
            </w:r>
          </w:p>
        </w:tc>
      </w:tr>
      <w:tr w:rsidR="00030775" w:rsidRPr="007F71BC" w14:paraId="4AC2E680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1DAA091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B4E97BE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202F4A" w14:textId="77777777" w:rsidR="00030775" w:rsidRPr="007F71BC" w:rsidRDefault="000D4DA9" w:rsidP="007F71BC">
            <w:pPr>
              <w:ind w:left="132" w:right="21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fie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bsi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—u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eleas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al/n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artic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es,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 repor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is,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rvi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with al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thers.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wled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tive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rki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there.</w:t>
            </w:r>
          </w:p>
        </w:tc>
      </w:tr>
      <w:tr w:rsidR="00030775" w:rsidRPr="007F71BC" w14:paraId="1AB6F719" w14:textId="77777777">
        <w:trPr>
          <w:trHeight w:hRule="exact" w:val="107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2119451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773C83B" w14:textId="77777777" w:rsidR="00030775" w:rsidRPr="007F71BC" w:rsidRDefault="00030775" w:rsidP="007F71B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D57359" w14:textId="77777777" w:rsidR="00030775" w:rsidRPr="007F71BC" w:rsidRDefault="000D4DA9" w:rsidP="007F71BC">
            <w:pPr>
              <w:ind w:left="132" w:right="23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;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fic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fy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 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 fr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that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ts.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ss ac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ts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lts 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 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ly list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y-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o-d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ay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</w:p>
        </w:tc>
      </w:tr>
      <w:tr w:rsidR="00030775" w:rsidRPr="007F71BC" w14:paraId="2205F641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83244C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B85B088" w14:textId="77777777" w:rsidR="00030775" w:rsidRPr="007F71BC" w:rsidRDefault="00030775" w:rsidP="007F71B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D21F43" w14:textId="77777777" w:rsidR="00030775" w:rsidRPr="007F71BC" w:rsidRDefault="000D4DA9" w:rsidP="007F71BC">
            <w:pPr>
              <w:ind w:left="132" w:right="61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Whene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"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" </w:t>
            </w:r>
            <w:r w:rsidRPr="007F71BC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to get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ecip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ent’s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tle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t’s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escr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tion.</w:t>
            </w:r>
            <w:r w:rsidRPr="007F71BC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ca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n'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 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tle 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ch as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"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r"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"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erns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"</w:t>
            </w:r>
          </w:p>
        </w:tc>
      </w:tr>
      <w:tr w:rsidR="00030775" w:rsidRPr="007F71BC" w14:paraId="45987160" w14:textId="77777777">
        <w:trPr>
          <w:trHeight w:hRule="exact" w:val="107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9C4D5D5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F4C2B6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95B17" w14:textId="77777777" w:rsidR="00030775" w:rsidRPr="007F71BC" w:rsidRDefault="000D4DA9" w:rsidP="007F71BC">
            <w:pPr>
              <w:ind w:left="132" w:right="2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 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wr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mu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 spel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gr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tuat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rs.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ep 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le. 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ense,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ic la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sla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are 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e—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is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 b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r.</w:t>
            </w:r>
          </w:p>
        </w:tc>
      </w:tr>
      <w:tr w:rsidR="00030775" w:rsidRPr="007F71BC" w14:paraId="17A0E5BE" w14:textId="77777777">
        <w:trPr>
          <w:trHeight w:hRule="exact" w:val="114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442388F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B8080C4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8CF99" w14:textId="77777777" w:rsidR="00030775" w:rsidRPr="007F71BC" w:rsidRDefault="000D4DA9" w:rsidP="007F71BC">
            <w:pPr>
              <w:ind w:left="132" w:right="5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hundr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pp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Caref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rele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cific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and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terest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7F71BC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3DC2F209" w14:textId="77777777">
        <w:trPr>
          <w:trHeight w:hRule="exact" w:val="151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29A769A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AC4BDD9" w14:textId="77777777" w:rsidR="00030775" w:rsidRPr="007F71BC" w:rsidRDefault="00030775" w:rsidP="007F71BC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B407BE" w14:textId="77777777" w:rsidR="00030775" w:rsidRPr="007F71BC" w:rsidRDefault="000D4DA9" w:rsidP="007F71BC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y:</w:t>
            </w:r>
            <w:r w:rsidRPr="007F71BC">
              <w:rPr>
                <w:rFonts w:asciiTheme="minorHAnsi" w:eastAsia="Calibri" w:hAnsiTheme="minorHAnsi" w:cstheme="minorHAnsi"/>
                <w:b/>
                <w:spacing w:val="6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Q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Guide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</w:p>
          <w:p w14:paraId="2D9A0307" w14:textId="77777777" w:rsidR="00030775" w:rsidRPr="007F71BC" w:rsidRDefault="00030775" w:rsidP="007F71BC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72F8E4" w14:textId="77777777" w:rsidR="00030775" w:rsidRPr="007F71BC" w:rsidRDefault="000D4DA9" w:rsidP="007F71BC">
            <w:pPr>
              <w:ind w:left="132" w:right="4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Use the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ans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ery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reat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ers:</w:t>
            </w:r>
          </w:p>
        </w:tc>
      </w:tr>
      <w:tr w:rsidR="00030775" w:rsidRPr="007F71BC" w14:paraId="53F9B784" w14:textId="77777777">
        <w:trPr>
          <w:trHeight w:hRule="exact" w:val="393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ACC076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043F25A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B51F91" w14:textId="77777777" w:rsidR="00030775" w:rsidRPr="007F71BC" w:rsidRDefault="000D4DA9" w:rsidP="007F71BC">
            <w:pPr>
              <w:ind w:left="852" w:right="22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Why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eres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 posit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  <w:r w:rsidRPr="007F71BC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  <w:r w:rsidRPr="007F71BC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 For w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lyi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4488D259" w14:textId="77777777" w:rsidR="00030775" w:rsidRPr="007F71BC" w:rsidRDefault="000D4DA9" w:rsidP="007F71BC">
            <w:pPr>
              <w:spacing w:before="11"/>
              <w:ind w:left="852" w:right="81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What do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/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espec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 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rests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4FFA6BEF" w14:textId="77777777" w:rsidR="00030775" w:rsidRPr="007F71BC" w:rsidRDefault="000D4DA9" w:rsidP="007F71BC">
            <w:pPr>
              <w:spacing w:before="48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What do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 dist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s?</w:t>
            </w:r>
          </w:p>
          <w:p w14:paraId="550B943A" w14:textId="77777777" w:rsidR="00030775" w:rsidRPr="007F71BC" w:rsidRDefault="000D4DA9" w:rsidP="007F71BC">
            <w:pPr>
              <w:spacing w:before="49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What sp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cific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wled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38425E32" w14:textId="77777777" w:rsidR="00030775" w:rsidRPr="007F71BC" w:rsidRDefault="000D4DA9" w:rsidP="007F71BC">
            <w:pPr>
              <w:spacing w:before="48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xp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enced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inte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 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n/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n/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652477EF" w14:textId="77777777" w:rsidR="00030775" w:rsidRPr="007F71BC" w:rsidRDefault="000D4DA9" w:rsidP="007F71BC">
            <w:pPr>
              <w:spacing w:before="51"/>
              <w:ind w:left="852" w:right="4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rior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er, 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ther)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pre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to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 in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4319E883" w14:textId="77777777" w:rsidR="00030775" w:rsidRPr="007F71BC" w:rsidRDefault="000D4DA9" w:rsidP="007F71BC">
            <w:pPr>
              <w:spacing w:before="52"/>
              <w:ind w:left="852" w:right="174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What asp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cts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erience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elp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suc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in 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 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ared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ts,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be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?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will the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enef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</w:tc>
      </w:tr>
      <w:tr w:rsidR="00030775" w:rsidRPr="007F71BC" w14:paraId="03B859D6" w14:textId="77777777">
        <w:trPr>
          <w:trHeight w:hRule="exact" w:val="905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2E021932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218D6FA1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002C82" w14:textId="77777777" w:rsidR="00030775" w:rsidRPr="007F71BC" w:rsidRDefault="000D4DA9" w:rsidP="007F71BC">
            <w:pPr>
              <w:ind w:left="132" w:right="56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diff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 th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 q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s?</w:t>
            </w:r>
            <w:r w:rsidRPr="007F71BC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fur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clar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fying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kil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erests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</w:tbl>
    <w:p w14:paraId="525B1BB7" w14:textId="77777777" w:rsidR="00030775" w:rsidRPr="007F71BC" w:rsidRDefault="00030775" w:rsidP="007F71B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C43256F" w14:textId="77777777" w:rsidR="00030775" w:rsidRPr="007F71BC" w:rsidRDefault="000D4DA9" w:rsidP="007F71BC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620" w:right="620" w:bottom="280" w:left="620" w:header="720" w:footer="720" w:gutter="0"/>
          <w:cols w:space="720"/>
        </w:sectPr>
      </w:pPr>
      <w:r w:rsidRPr="007F71BC">
        <w:rPr>
          <w:rFonts w:asciiTheme="minorHAnsi" w:hAnsiTheme="minorHAnsi" w:cstheme="minorHAnsi"/>
          <w:sz w:val="22"/>
          <w:szCs w:val="22"/>
        </w:rPr>
        <w:pict w14:anchorId="75CC7E13">
          <v:group id="_x0000_s1032" style="position:absolute;left:0;text-align:left;margin-left:64.7pt;margin-top:36pt;width:0;height:708.5pt;z-index:-1448;mso-position-horizontal-relative:page;mso-position-vertical-relative:page" coordorigin="1294,720" coordsize="0,14170">
            <v:shape id="_x0000_s1033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7F71BC">
        <w:rPr>
          <w:rFonts w:asciiTheme="minorHAnsi" w:eastAsia="Calibri" w:hAnsiTheme="minorHAnsi" w:cstheme="minorHAnsi"/>
          <w:w w:val="101"/>
          <w:sz w:val="22"/>
          <w:szCs w:val="22"/>
        </w:rPr>
        <w:t>6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030775" w:rsidRPr="007F71BC" w14:paraId="2BD211CC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06FFC0A9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1C8EC2C0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775" w:rsidRPr="007F71BC" w14:paraId="472727EE" w14:textId="77777777">
        <w:trPr>
          <w:trHeight w:hRule="exact" w:val="1649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350194FA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18BD1ACE" w14:textId="77777777" w:rsidR="00030775" w:rsidRPr="007F71BC" w:rsidRDefault="00030775" w:rsidP="007F71BC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A1E77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rm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642F7599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BF5B88" w14:textId="77777777" w:rsidR="00030775" w:rsidRPr="007F71BC" w:rsidRDefault="000D4DA9" w:rsidP="007F71BC">
            <w:pPr>
              <w:ind w:left="189" w:right="4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 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gu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addr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ess 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spaci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79E5F621" w14:textId="77777777">
        <w:trPr>
          <w:trHeight w:hRule="exact" w:val="141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4339FCA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B85E96B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5869F7" w14:textId="77777777" w:rsidR="00030775" w:rsidRPr="007F71BC" w:rsidRDefault="000D4DA9" w:rsidP="007F71BC">
            <w:pPr>
              <w:ind w:left="189" w:right="1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c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hou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p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ep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raph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7F71BC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>0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12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7F71B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Set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so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stan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).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catio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-w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7F71BC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 bl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k.</w:t>
            </w:r>
            <w:r w:rsidRPr="007F71B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ark,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it 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faci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ect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53C54EDD" w14:textId="77777777">
        <w:trPr>
          <w:trHeight w:hRule="exact" w:val="207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620422F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E97B1A9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756CB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mes</w:t>
            </w:r>
          </w:p>
          <w:p w14:paraId="2F197EA4" w14:textId="77777777" w:rsidR="00030775" w:rsidRPr="007F71BC" w:rsidRDefault="00030775" w:rsidP="007F71BC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C2BB4" w14:textId="77777777" w:rsidR="00030775" w:rsidRPr="007F71BC" w:rsidRDefault="000D4DA9" w:rsidP="007F71BC">
            <w:pPr>
              <w:ind w:left="189" w:righ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empl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n’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 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er’s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eren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7F71BC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attac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eled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x: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Ja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 resu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e.). 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ject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say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“Res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ren’s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iv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ssistant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4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9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8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).”</w:t>
            </w:r>
          </w:p>
        </w:tc>
      </w:tr>
      <w:tr w:rsidR="00030775" w:rsidRPr="007F71BC" w14:paraId="5E9EA2B5" w14:textId="77777777">
        <w:trPr>
          <w:trHeight w:hRule="exact" w:val="58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36F5026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0629E30" w14:textId="77777777" w:rsidR="00030775" w:rsidRPr="007F71BC" w:rsidRDefault="00030775" w:rsidP="007F71BC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5B9638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as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t,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ke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m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t:</w:t>
            </w:r>
          </w:p>
        </w:tc>
      </w:tr>
      <w:tr w:rsidR="00030775" w:rsidRPr="007F71BC" w14:paraId="7564D09C" w14:textId="77777777">
        <w:trPr>
          <w:trHeight w:hRule="exact" w:val="58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6D4D4B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DF15DF4" w14:textId="77777777" w:rsidR="00030775" w:rsidRPr="007F71BC" w:rsidRDefault="00030775" w:rsidP="007F71BC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AE1B94" w14:textId="77777777" w:rsidR="00030775" w:rsidRPr="007F71BC" w:rsidRDefault="000D4DA9" w:rsidP="007F71BC">
            <w:pPr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ez:</w:t>
            </w:r>
          </w:p>
        </w:tc>
      </w:tr>
      <w:tr w:rsidR="00030775" w:rsidRPr="007F71BC" w14:paraId="7D296680" w14:textId="77777777">
        <w:trPr>
          <w:trHeight w:hRule="exact" w:val="1359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7A3D45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3156479" w14:textId="77777777" w:rsidR="00030775" w:rsidRPr="007F71BC" w:rsidRDefault="00030775" w:rsidP="007F71BC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BC3427" w14:textId="77777777" w:rsidR="00030775" w:rsidRPr="007F71BC" w:rsidRDefault="000D4DA9" w:rsidP="007F71BC">
            <w:pPr>
              <w:ind w:left="909" w:right="72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 am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En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Sm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ege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istrat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catio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 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ren’s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ivis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ass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stant 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4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9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8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tised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.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 at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 deta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ack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rou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str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erest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in Cr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ll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030775" w:rsidRPr="007F71BC" w14:paraId="118D3464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84E2E64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A568FC4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D61916" w14:textId="77777777" w:rsidR="00030775" w:rsidRPr="007F71BC" w:rsidRDefault="000D4DA9" w:rsidP="007F71BC">
            <w:pPr>
              <w:ind w:left="909" w:right="83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iff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ents.</w:t>
            </w:r>
            <w:r w:rsidRPr="007F71BC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 l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ward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disc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 th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030775" w:rsidRPr="007F71BC" w14:paraId="4A678FBB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11F9A2C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46A6C8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D1D865" w14:textId="77777777" w:rsidR="00030775" w:rsidRPr="007F71BC" w:rsidRDefault="000D4DA9" w:rsidP="007F71BC">
            <w:pPr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ly,</w:t>
            </w:r>
          </w:p>
        </w:tc>
      </w:tr>
      <w:tr w:rsidR="00030775" w:rsidRPr="007F71BC" w14:paraId="368A7BDD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201C823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96799F8" w14:textId="77777777" w:rsidR="00030775" w:rsidRPr="007F71BC" w:rsidRDefault="000D4DA9" w:rsidP="007F71BC">
            <w:pPr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7F71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030775" w:rsidRPr="007F71BC" w14:paraId="512115E6" w14:textId="77777777">
        <w:trPr>
          <w:trHeight w:hRule="exact" w:val="8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9BEA3AD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19A0E3F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215E08" w14:textId="77777777" w:rsidR="00030775" w:rsidRPr="007F71BC" w:rsidRDefault="000D4DA9" w:rsidP="007F71BC">
            <w:pPr>
              <w:ind w:left="189" w:right="39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em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7F71BC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urs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up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fr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 g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 a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any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ical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030775" w:rsidRPr="007F71BC" w14:paraId="08523170" w14:textId="77777777">
        <w:trPr>
          <w:trHeight w:hRule="exact" w:val="3525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7D51ECD8" w14:textId="77777777" w:rsidR="00030775" w:rsidRPr="007F71BC" w:rsidRDefault="00030775" w:rsidP="007F71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4AF827EF" w14:textId="77777777" w:rsidR="00030775" w:rsidRPr="007F71BC" w:rsidRDefault="00030775" w:rsidP="007F71BC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20D344" w14:textId="77777777" w:rsidR="00030775" w:rsidRPr="007F71BC" w:rsidRDefault="000D4DA9" w:rsidP="007F71BC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z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</w:p>
          <w:p w14:paraId="5F55B091" w14:textId="77777777" w:rsidR="00030775" w:rsidRPr="007F71BC" w:rsidRDefault="00030775" w:rsidP="007F71BC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6394D9" w14:textId="77777777" w:rsidR="00030775" w:rsidRPr="007F71BC" w:rsidRDefault="000D4DA9" w:rsidP="007F71BC">
            <w:pPr>
              <w:ind w:left="189" w:right="1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to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7F71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5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-m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nu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-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7F71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men</w:t>
            </w:r>
            <w:r w:rsidRPr="007F71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t. </w:t>
            </w:r>
            <w:r w:rsidRPr="007F71B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’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w</w:t>
            </w:r>
            <w:r w:rsidRPr="007F71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 fr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th,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ack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7F71BC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7F71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7F71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7F71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7F71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7F71BC">
              <w:rPr>
                <w:rFonts w:asciiTheme="minorHAnsi" w:eastAsia="Calibri" w:hAnsiTheme="minorHAnsi" w:cstheme="minorHAnsi"/>
                <w:sz w:val="22"/>
                <w:szCs w:val="22"/>
              </w:rPr>
              <w:t>ent.</w:t>
            </w:r>
          </w:p>
        </w:tc>
      </w:tr>
    </w:tbl>
    <w:p w14:paraId="543F38AE" w14:textId="77777777" w:rsidR="00030775" w:rsidRPr="007F71BC" w:rsidRDefault="00030775" w:rsidP="007F71B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86E3E62" w14:textId="77777777" w:rsidR="00030775" w:rsidRPr="007F71BC" w:rsidRDefault="000D4DA9" w:rsidP="007F71BC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620" w:right="620" w:bottom="280" w:left="620" w:header="720" w:footer="720" w:gutter="0"/>
          <w:cols w:space="720"/>
        </w:sectPr>
      </w:pPr>
      <w:r w:rsidRPr="007F71BC">
        <w:rPr>
          <w:rFonts w:asciiTheme="minorHAnsi" w:hAnsiTheme="minorHAnsi" w:cstheme="minorHAnsi"/>
          <w:sz w:val="22"/>
          <w:szCs w:val="22"/>
        </w:rPr>
        <w:pict w14:anchorId="410DA28D">
          <v:group id="_x0000_s1030" style="position:absolute;left:0;text-align:left;margin-left:64.7pt;margin-top:36pt;width:0;height:708.5pt;z-index:-1447;mso-position-horizontal-relative:page;mso-position-vertical-relative:page" coordorigin="1294,720" coordsize="0,14170">
            <v:shape id="_x0000_s1031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7F71BC">
        <w:rPr>
          <w:rFonts w:asciiTheme="minorHAnsi" w:eastAsia="Calibri" w:hAnsiTheme="minorHAnsi" w:cstheme="minorHAnsi"/>
          <w:w w:val="101"/>
          <w:sz w:val="22"/>
          <w:szCs w:val="22"/>
        </w:rPr>
        <w:t>7</w:t>
      </w:r>
    </w:p>
    <w:p w14:paraId="585C00E7" w14:textId="77777777" w:rsidR="00030775" w:rsidRPr="007F71BC" w:rsidRDefault="000D4DA9" w:rsidP="007F71BC">
      <w:pPr>
        <w:spacing w:before="25"/>
        <w:ind w:left="3428" w:right="33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lastRenderedPageBreak/>
        <w:t>C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b/>
          <w:spacing w:val="5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7F71BC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w w:val="99"/>
          <w:sz w:val="22"/>
          <w:szCs w:val="22"/>
        </w:rPr>
        <w:t>RM</w:t>
      </w:r>
      <w:r w:rsidRPr="007F71BC">
        <w:rPr>
          <w:rFonts w:asciiTheme="minorHAnsi" w:eastAsia="Calibri" w:hAnsiTheme="minorHAnsi" w:cstheme="minorHAnsi"/>
          <w:b/>
          <w:spacing w:val="-23"/>
          <w:w w:val="99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w w:val="99"/>
          <w:sz w:val="22"/>
          <w:szCs w:val="22"/>
        </w:rPr>
        <w:t>T</w:t>
      </w:r>
    </w:p>
    <w:p w14:paraId="5C9B8CCF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675DACF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2580979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6702B5F" w14:textId="77777777" w:rsidR="00030775" w:rsidRPr="007F71BC" w:rsidRDefault="000D4DA9" w:rsidP="007F71BC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ate                                                </w:t>
      </w:r>
      <w:r w:rsidRPr="007F71B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7F71BC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One inch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3C88C6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57D34F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55261EA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48338DA" w14:textId="77777777" w:rsidR="00030775" w:rsidRPr="007F71BC" w:rsidRDefault="000D4DA9" w:rsidP="007F71BC">
      <w:pPr>
        <w:ind w:left="107" w:right="111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uz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</w:t>
      </w:r>
      <w:r w:rsidRPr="007F71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7F71BC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ead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 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at. Smith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Cha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ay,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929044B" w14:textId="77777777" w:rsidR="00030775" w:rsidRPr="007F71BC" w:rsidRDefault="000D4DA9" w:rsidP="007F71BC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7F71BC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6596B03F" w14:textId="77777777" w:rsidR="00030775" w:rsidRPr="007F71BC" w:rsidRDefault="000D4DA9" w:rsidP="007F71BC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58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0F45C84" w14:textId="77777777" w:rsidR="00030775" w:rsidRPr="007F71BC" w:rsidRDefault="000D4DA9" w:rsidP="007F71BC">
      <w:pPr>
        <w:ind w:left="106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 </w:t>
      </w:r>
      <w:hyperlink r:id="rId11"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ssm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h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@</w:t>
        </w:r>
        <w:r w:rsidRPr="007F71BC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s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m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h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.e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d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u</w:t>
        </w:r>
      </w:hyperlink>
    </w:p>
    <w:p w14:paraId="198E28EB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DC48799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92FCAD" w14:textId="77777777" w:rsidR="00030775" w:rsidRPr="007F71BC" w:rsidRDefault="000D4DA9" w:rsidP="007F71BC">
      <w:pPr>
        <w:spacing w:before="12"/>
        <w:ind w:left="107" w:right="1851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Reci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t’s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                        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7F71BC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7F71BC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r.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s. he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e;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w. Reci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t’s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CF4820A" w14:textId="77777777" w:rsidR="00030775" w:rsidRPr="007F71BC" w:rsidRDefault="000D4DA9" w:rsidP="007F71BC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B2DA9F4" w14:textId="77777777" w:rsidR="00030775" w:rsidRPr="007F71BC" w:rsidRDefault="000D4DA9" w:rsidP="007F71BC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Street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ress</w:t>
      </w:r>
    </w:p>
    <w:p w14:paraId="11DDB3D6" w14:textId="77777777" w:rsidR="00030775" w:rsidRPr="007F71BC" w:rsidRDefault="000D4DA9" w:rsidP="007F71BC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City, 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Zip</w:t>
      </w:r>
    </w:p>
    <w:p w14:paraId="0148C315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F70A1CB" w14:textId="77777777" w:rsidR="00030775" w:rsidRPr="007F71BC" w:rsidRDefault="000D4DA9" w:rsidP="007F71BC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r.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:      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←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No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7F71BC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’t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kn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ecip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7F71BC">
        <w:rPr>
          <w:rFonts w:asciiTheme="minorHAnsi" w:eastAsia="Calibri" w:hAnsiTheme="minorHAnsi" w:cstheme="minorHAnsi"/>
          <w:sz w:val="22"/>
          <w:szCs w:val="22"/>
        </w:rPr>
        <w:t>s gen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r, say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ar 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rst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EFBC62E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EECB6C" w14:textId="77777777" w:rsidR="00030775" w:rsidRPr="007F71BC" w:rsidRDefault="000D4DA9" w:rsidP="007F71BC">
      <w:pPr>
        <w:ind w:left="107" w:right="20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pen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Par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urs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(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“H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mi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h,</w:t>
      </w:r>
      <w:r w:rsidRPr="007F71BC">
        <w:rPr>
          <w:rFonts w:asciiTheme="minorHAnsi" w:eastAsia="Calibri" w:hAnsiTheme="minorHAnsi" w:cstheme="minorHAnsi"/>
          <w:sz w:val="22"/>
          <w:szCs w:val="22"/>
        </w:rPr>
        <w:t>”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 such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as: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ap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z w:val="22"/>
          <w:szCs w:val="22"/>
        </w:rPr>
        <w:t>x.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tate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saw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eferred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–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 he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iss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–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if 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oy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riefly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 sp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cific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catio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in the let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32FEB9B0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266B67" w14:textId="77777777" w:rsidR="00030775" w:rsidRPr="007F71BC" w:rsidRDefault="000D4DA9" w:rsidP="007F71BC">
      <w:pPr>
        <w:ind w:left="107" w:right="12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dd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 Par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(s):  </w:t>
      </w:r>
      <w:r w:rsidRPr="007F71BC">
        <w:rPr>
          <w:rFonts w:asciiTheme="minorHAnsi" w:eastAsia="Calibri" w:hAnsiTheme="minorHAnsi" w:cstheme="minorHAnsi"/>
          <w:sz w:val="22"/>
          <w:szCs w:val="22"/>
        </w:rPr>
        <w:t>Focus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sp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fr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ns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ha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 the skil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z w:val="22"/>
          <w:szCs w:val="22"/>
        </w:rPr>
        <w:t>asi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shm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late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7F71BC">
        <w:rPr>
          <w:rFonts w:asciiTheme="minorHAnsi" w:eastAsia="Calibri" w:hAnsiTheme="minorHAnsi" w:cstheme="minorHAnsi"/>
          <w:sz w:val="22"/>
          <w:szCs w:val="22"/>
        </w:rPr>
        <w:t>t repeat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cti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 resu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the 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 researc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the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’t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reci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 f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eir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ebsi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F71BC">
        <w:rPr>
          <w:rFonts w:asciiTheme="minorHAnsi" w:eastAsia="Calibri" w:hAnsiTheme="minorHAnsi" w:cstheme="minorHAnsi"/>
          <w:sz w:val="22"/>
          <w:szCs w:val="22"/>
        </w:rPr>
        <w:t>ect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what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7F71BC">
        <w:rPr>
          <w:rFonts w:asciiTheme="minorHAnsi" w:eastAsia="Calibri" w:hAnsiTheme="minorHAnsi" w:cstheme="minorHAnsi"/>
          <w:sz w:val="22"/>
          <w:szCs w:val="22"/>
        </w:rPr>
        <w:t>w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 ex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erien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ls.</w:t>
      </w:r>
      <w:r w:rsidRPr="007F71BC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al 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 th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 spec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specif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9F33FC8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3E2D51E" w14:textId="77777777" w:rsidR="00030775" w:rsidRPr="007F71BC" w:rsidRDefault="000D4DA9" w:rsidP="007F71BC">
      <w:pPr>
        <w:ind w:left="107" w:right="7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Br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’s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ission,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, 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s, pr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ts,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ract</w:t>
      </w:r>
      <w:r w:rsidRPr="007F71B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. By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 reci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clear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’d add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siasm 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atch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16A43C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A75E73" w14:textId="77777777" w:rsidR="00030775" w:rsidRPr="007F71BC" w:rsidRDefault="000D4DA9" w:rsidP="007F71BC">
      <w:pPr>
        <w:ind w:left="107" w:right="166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ef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ari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qua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e.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 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xt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:</w:t>
      </w:r>
      <w:r w:rsidRPr="007F71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Will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call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?</w:t>
      </w:r>
      <w:r w:rsidRPr="007F71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ay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arra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 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If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refer,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rward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heari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catio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DF34A5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F39A18" w14:textId="77777777" w:rsidR="00030775" w:rsidRPr="007F71BC" w:rsidRDefault="000D4DA9" w:rsidP="007F71BC">
      <w:pPr>
        <w:ind w:left="107" w:right="8781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footerReference w:type="default" r:id="rId12"/>
          <w:pgSz w:w="12240" w:h="15840"/>
          <w:pgMar w:top="780" w:right="1100" w:bottom="280" w:left="1120" w:header="0" w:footer="645" w:gutter="0"/>
          <w:pgNumType w:start="8"/>
          <w:cols w:space="720"/>
        </w:sectPr>
      </w:pP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ly, 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uz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</w:p>
    <w:p w14:paraId="576B8A2C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3A092C6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22B9922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D9E9A12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88993E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0FB1BF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C6BDA78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0A91957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23E0016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2F9631E5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3004F93B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9DA1A82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F37D168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2B69570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33B7B23" w14:textId="77777777" w:rsidR="00030775" w:rsidRPr="007F71BC" w:rsidRDefault="000D4DA9" w:rsidP="007F71BC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MPLE</w:t>
      </w:r>
      <w:r w:rsidRPr="007F71BC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7F71BC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CO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7F71B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POSIT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DESCR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BEFA2EB" w14:textId="77777777" w:rsidR="00030775" w:rsidRPr="007F71BC" w:rsidRDefault="00030775" w:rsidP="007F71B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349C380" w14:textId="77777777" w:rsidR="00030775" w:rsidRPr="007F71BC" w:rsidRDefault="000D4DA9" w:rsidP="007F71BC">
      <w:pPr>
        <w:ind w:left="118" w:right="5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A resu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etter</w:t>
      </w:r>
      <w:r w:rsidRPr="007F71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alw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as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ec</w:t>
      </w:r>
      <w:r w:rsidRPr="007F71BC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and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catio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descri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DDE3D6" w14:textId="77777777" w:rsidR="00030775" w:rsidRPr="007F71BC" w:rsidRDefault="00030775" w:rsidP="007F71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E7A5685" w14:textId="77777777" w:rsidR="00030775" w:rsidRPr="007F71BC" w:rsidRDefault="000D4DA9" w:rsidP="007F71BC">
      <w:pPr>
        <w:ind w:left="118" w:right="7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For 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ch 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e-c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etter</w:t>
      </w:r>
      <w:r w:rsidRPr="007F71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ceded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rres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p descri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tion.</w:t>
      </w:r>
    </w:p>
    <w:p w14:paraId="0655F4A0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A965C78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We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65661FDD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9E14AF0" w14:textId="77777777" w:rsidR="00030775" w:rsidRPr="007F71BC" w:rsidRDefault="000D4DA9" w:rsidP="007F71BC">
      <w:pPr>
        <w:ind w:left="838" w:right="132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escr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9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-specific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3049102" w14:textId="77777777" w:rsidR="00030775" w:rsidRPr="007F71BC" w:rsidRDefault="000D4DA9" w:rsidP="007F71BC">
      <w:pPr>
        <w:spacing w:before="48"/>
        <w:ind w:left="838" w:right="2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ch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fic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where 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atch 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cus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ents.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go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 c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ngu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13BDFEF" w14:textId="77777777" w:rsidR="00030775" w:rsidRPr="007F71BC" w:rsidRDefault="000D4DA9" w:rsidP="007F71BC">
      <w:pPr>
        <w:ind w:left="838" w:right="28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sed res</w:t>
      </w:r>
      <w:r w:rsidRPr="007F71BC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i/>
          <w:spacing w:val="2"/>
          <w:position w:val="1"/>
          <w:sz w:val="22"/>
          <w:szCs w:val="22"/>
        </w:rPr>
        <w:t>ec</w:t>
      </w:r>
      <w:r w:rsidRPr="007F71BC">
        <w:rPr>
          <w:rFonts w:asciiTheme="minorHAnsi" w:eastAsia="Calibri" w:hAnsiTheme="minorHAnsi" w:cstheme="minorHAnsi"/>
          <w:b/>
          <w:i/>
          <w:spacing w:val="-6"/>
          <w:position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b/>
          <w:i/>
          <w:spacing w:val="-7"/>
          <w:position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i/>
          <w:spacing w:val="3"/>
          <w:position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n descri</w:t>
      </w:r>
      <w:r w:rsidRPr="007F71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position w:val="1"/>
          <w:sz w:val="22"/>
          <w:szCs w:val="22"/>
        </w:rPr>
        <w:t>tion.</w:t>
      </w:r>
    </w:p>
    <w:p w14:paraId="410A7E02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90F6AE" w14:textId="77777777" w:rsidR="00030775" w:rsidRPr="007F71BC" w:rsidRDefault="000D4DA9" w:rsidP="007F71BC">
      <w:pPr>
        <w:ind w:left="118" w:right="294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1480" w:right="1320" w:bottom="280" w:left="1200" w:header="0" w:footer="645" w:gutter="0"/>
          <w:cols w:space="720"/>
        </w:sectPr>
      </w:pPr>
      <w:r w:rsidRPr="007F71BC">
        <w:rPr>
          <w:rFonts w:asciiTheme="minorHAnsi" w:eastAsia="Calibri" w:hAnsiTheme="minorHAnsi" w:cstheme="minorHAnsi"/>
          <w:sz w:val="22"/>
          <w:szCs w:val="22"/>
        </w:rPr>
        <w:t>Feel fr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elp 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like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 res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ers,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y as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ect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arc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5456E4" w14:textId="77777777" w:rsidR="00030775" w:rsidRPr="007F71BC" w:rsidRDefault="000D4DA9" w:rsidP="007F71BC">
      <w:pPr>
        <w:spacing w:before="5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lastRenderedPageBreak/>
        <w:t>H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5C962EF6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8946DCF" w14:textId="77777777" w:rsidR="00030775" w:rsidRPr="007F71BC" w:rsidRDefault="000D4DA9" w:rsidP="007F71BC">
      <w:pPr>
        <w:ind w:left="118" w:right="47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lem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RBI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 Ba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 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F71BC">
        <w:rPr>
          <w:rFonts w:asciiTheme="minorHAnsi" w:eastAsia="Calibri" w:hAnsiTheme="minorHAnsi" w:cstheme="minorHAnsi"/>
          <w:sz w:val="22"/>
          <w:szCs w:val="22"/>
        </w:rPr>
        <w:t>er 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es)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eks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amic,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ivi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ls to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 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ter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ram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9-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th 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rle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New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 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Our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EAL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z w:val="22"/>
          <w:szCs w:val="22"/>
        </w:rPr>
        <w:t>Read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 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ic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 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catio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enr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ent, and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aseba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 activit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to 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learn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iro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41455AE4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 di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city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th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epen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ently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cre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new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1CBCBB9D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F764743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Tasks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can inc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e:</w:t>
      </w:r>
    </w:p>
    <w:p w14:paraId="479884EB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Serving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assista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ased enr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41301253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ac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baseb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ll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softb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9-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C3BC3A8" w14:textId="77777777" w:rsidR="00030775" w:rsidRPr="007F71BC" w:rsidRDefault="000D4DA9" w:rsidP="007F71BC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co-c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head 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de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n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 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pract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sess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BCDE523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ead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eati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ties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ff-site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enr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eld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4DC5924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454835D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eal 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9402CA0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ence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 chi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ld</w:t>
      </w:r>
      <w:r w:rsidRPr="007F71BC">
        <w:rPr>
          <w:rFonts w:asciiTheme="minorHAnsi" w:eastAsia="Calibri" w:hAnsiTheme="minorHAnsi" w:cstheme="minorHAnsi"/>
          <w:sz w:val="22"/>
          <w:szCs w:val="22"/>
        </w:rPr>
        <w:t>ren</w:t>
      </w:r>
    </w:p>
    <w:p w14:paraId="6DFCC58C" w14:textId="77777777" w:rsidR="00030775" w:rsidRPr="007F71BC" w:rsidRDefault="000D4DA9" w:rsidP="007F71BC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th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</w:p>
    <w:p w14:paraId="15337A62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 abi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ake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tive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tain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72EAB214" w14:textId="77777777" w:rsidR="00030775" w:rsidRPr="007F71BC" w:rsidRDefault="000D4DA9" w:rsidP="007F71BC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Enj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epen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tly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F71BC">
        <w:rPr>
          <w:rFonts w:asciiTheme="minorHAnsi" w:eastAsia="Calibri" w:hAnsiTheme="minorHAnsi" w:cstheme="minorHAnsi"/>
          <w:sz w:val="22"/>
          <w:szCs w:val="22"/>
        </w:rPr>
        <w:t>rat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thers 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eam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30BE971D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desire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do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ll</w:t>
      </w:r>
    </w:p>
    <w:p w14:paraId="1AB7F21A" w14:textId="77777777" w:rsidR="00030775" w:rsidRPr="007F71BC" w:rsidRDefault="000D4DA9" w:rsidP="007F71BC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OTE: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wled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all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 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ired</w:t>
      </w:r>
    </w:p>
    <w:p w14:paraId="1DCF9CA0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B85D0C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ission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ent:</w:t>
      </w:r>
    </w:p>
    <w:p w14:paraId="7BD674AA" w14:textId="77777777" w:rsidR="00030775" w:rsidRPr="007F71BC" w:rsidRDefault="000D4DA9" w:rsidP="007F71BC">
      <w:pPr>
        <w:ind w:left="118" w:right="71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em RBI is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d in East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New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Its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iss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is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,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ci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learn,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w,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em to 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eali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D469FC2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96BB503" w14:textId="77777777" w:rsidR="00030775" w:rsidRPr="007F71BC" w:rsidRDefault="000D4DA9" w:rsidP="007F71BC">
      <w:pPr>
        <w:ind w:left="118" w:right="63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d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w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 Ha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RBI,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xper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ences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that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 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 successful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40BFE58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295009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REAL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RBI</w:t>
      </w:r>
    </w:p>
    <w:p w14:paraId="1AF0297C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position w:val="10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20"/>
          <w:position w:val="1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0A744714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NY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29D77341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496D45CD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1BA45D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720" w:right="1040" w:bottom="280" w:left="1020" w:header="0" w:footer="645" w:gutter="0"/>
          <w:cols w:space="720"/>
        </w:sectPr>
      </w:pPr>
      <w:r w:rsidRPr="007F71BC">
        <w:rPr>
          <w:rFonts w:asciiTheme="minorHAnsi" w:eastAsia="Calibri" w:hAnsiTheme="minorHAnsi" w:cstheme="minorHAnsi"/>
          <w:sz w:val="22"/>
          <w:szCs w:val="22"/>
        </w:rPr>
        <w:t>For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w w:val="99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 at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color w:val="CC6600"/>
          <w:spacing w:val="1"/>
          <w:sz w:val="22"/>
          <w:szCs w:val="22"/>
          <w:u w:val="single" w:color="CC6600"/>
        </w:rPr>
        <w:t xml:space="preserve"> </w:t>
      </w:r>
      <w:hyperlink r:id="rId13">
        <w:r w:rsidRPr="007F71BC">
          <w:rPr>
            <w:rFonts w:asciiTheme="minorHAnsi" w:eastAsia="Calibri" w:hAnsiTheme="minorHAnsi" w:cstheme="minorHAnsi"/>
            <w:color w:val="CC6600"/>
            <w:spacing w:val="-2"/>
            <w:sz w:val="22"/>
            <w:szCs w:val="22"/>
            <w:u w:val="single" w:color="CC6600"/>
          </w:rPr>
          <w:t>w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ww</w:t>
        </w:r>
        <w:r w:rsidRPr="007F71BC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.</w:t>
        </w:r>
        <w:r w:rsidRPr="007F71BC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h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ar</w:t>
        </w:r>
        <w:r w:rsidRPr="007F71BC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l</w:t>
        </w:r>
        <w:r w:rsidRPr="007F71BC">
          <w:rPr>
            <w:rFonts w:asciiTheme="minorHAnsi" w:eastAsia="Calibri" w:hAnsiTheme="minorHAnsi" w:cstheme="minorHAnsi"/>
            <w:color w:val="CC6600"/>
            <w:spacing w:val="-2"/>
            <w:sz w:val="22"/>
            <w:szCs w:val="22"/>
            <w:u w:val="single" w:color="CC6600"/>
          </w:rPr>
          <w:t>e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m</w:t>
        </w:r>
        <w:r w:rsidRPr="007F71BC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r</w:t>
        </w:r>
        <w:r w:rsidRPr="007F71BC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b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i</w:t>
        </w:r>
        <w:r w:rsidRPr="007F71BC">
          <w:rPr>
            <w:rFonts w:asciiTheme="minorHAnsi" w:eastAsia="Calibri" w:hAnsiTheme="minorHAnsi" w:cstheme="minorHAnsi"/>
            <w:color w:val="CC6600"/>
            <w:spacing w:val="-3"/>
            <w:sz w:val="22"/>
            <w:szCs w:val="22"/>
            <w:u w:val="single" w:color="CC6600"/>
          </w:rPr>
          <w:t>.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o</w:t>
        </w:r>
        <w:r w:rsidRPr="007F71BC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rg</w:t>
        </w:r>
        <w:r w:rsidRPr="007F71BC">
          <w:rPr>
            <w:rFonts w:asciiTheme="minorHAnsi" w:eastAsia="Calibri" w:hAnsiTheme="minorHAnsi" w:cstheme="minorHAnsi"/>
            <w:color w:val="000000"/>
            <w:spacing w:val="-56"/>
            <w:sz w:val="22"/>
            <w:szCs w:val="22"/>
          </w:rPr>
          <w:t>.</w:t>
        </w:r>
        <w:r w:rsidRPr="007F71BC">
          <w:rPr>
            <w:rFonts w:asciiTheme="minorHAnsi" w:eastAsia="Calibri" w:hAnsiTheme="minorHAnsi" w:cstheme="minorHAnsi"/>
            <w:color w:val="CC6600"/>
            <w:spacing w:val="-2"/>
            <w:sz w:val="22"/>
            <w:szCs w:val="22"/>
            <w:u w:val="single" w:color="CC6600"/>
          </w:rPr>
          <w:t xml:space="preserve"> </w:t>
        </w:r>
      </w:hyperlink>
    </w:p>
    <w:p w14:paraId="3F7D43ED" w14:textId="77777777" w:rsidR="00030775" w:rsidRPr="007F71BC" w:rsidRDefault="000D4DA9" w:rsidP="007F71BC">
      <w:pPr>
        <w:spacing w:before="69"/>
        <w:ind w:left="4042" w:right="383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EM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 R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NZI</w:t>
      </w:r>
    </w:p>
    <w:p w14:paraId="43A3A128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76A5D62" w14:textId="77777777" w:rsidR="00030775" w:rsidRPr="007F71BC" w:rsidRDefault="000D4DA9" w:rsidP="007F71BC">
      <w:pPr>
        <w:ind w:left="4210" w:right="4009"/>
        <w:jc w:val="center"/>
        <w:rPr>
          <w:rFonts w:asciiTheme="minorHAnsi" w:eastAsia="Garamond" w:hAnsiTheme="minorHAnsi" w:cstheme="minorHAnsi"/>
          <w:sz w:val="22"/>
          <w:szCs w:val="22"/>
        </w:rPr>
      </w:pPr>
      <w:hyperlink r:id="rId14">
        <w:r w:rsidRPr="007F71BC">
          <w:rPr>
            <w:rFonts w:asciiTheme="minorHAnsi" w:eastAsia="Garamond" w:hAnsiTheme="minorHAnsi" w:cstheme="minorHAnsi"/>
            <w:b/>
            <w:sz w:val="22"/>
            <w:szCs w:val="22"/>
          </w:rPr>
          <w:t>erenzi@</w:t>
        </w:r>
        <w:r w:rsidRPr="007F71BC">
          <w:rPr>
            <w:rFonts w:asciiTheme="minorHAnsi" w:eastAsia="Garamond" w:hAnsiTheme="minorHAnsi" w:cstheme="minorHAnsi"/>
            <w:b/>
            <w:spacing w:val="-3"/>
            <w:sz w:val="22"/>
            <w:szCs w:val="22"/>
          </w:rPr>
          <w:t>s</w:t>
        </w:r>
        <w:r w:rsidRPr="007F71BC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m</w:t>
        </w:r>
        <w:r w:rsidRPr="007F71BC">
          <w:rPr>
            <w:rFonts w:asciiTheme="minorHAnsi" w:eastAsia="Garamond" w:hAnsiTheme="minorHAnsi" w:cstheme="minorHAnsi"/>
            <w:b/>
            <w:sz w:val="22"/>
            <w:szCs w:val="22"/>
          </w:rPr>
          <w:t>i</w:t>
        </w:r>
        <w:r w:rsidRPr="007F71BC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t</w:t>
        </w:r>
        <w:r w:rsidRPr="007F71BC">
          <w:rPr>
            <w:rFonts w:asciiTheme="minorHAnsi" w:eastAsia="Garamond" w:hAnsiTheme="minorHAnsi" w:cstheme="minorHAnsi"/>
            <w:b/>
            <w:sz w:val="22"/>
            <w:szCs w:val="22"/>
          </w:rPr>
          <w:t>h.edu</w:t>
        </w:r>
      </w:hyperlink>
    </w:p>
    <w:p w14:paraId="468D8158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A7F9D7" w14:textId="77777777" w:rsidR="00030775" w:rsidRPr="007F71BC" w:rsidRDefault="000D4DA9" w:rsidP="007F71BC">
      <w:pPr>
        <w:ind w:left="1406" w:right="120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Smith Col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1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hapin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nit 0000, 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tham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ton,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A 0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3   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(41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z w:val="22"/>
          <w:szCs w:val="22"/>
        </w:rPr>
        <w:t>) 58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5-</w:t>
      </w:r>
      <w:r w:rsidRPr="007F71BC">
        <w:rPr>
          <w:rFonts w:asciiTheme="minorHAnsi" w:eastAsia="Garamond" w:hAnsiTheme="minorHAnsi" w:cstheme="minorHAnsi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70288405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D5DA8A1" w14:textId="77777777" w:rsidR="00030775" w:rsidRPr="007F71BC" w:rsidRDefault="00030775" w:rsidP="007F71B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D1B0938" w14:textId="77777777" w:rsidR="00030775" w:rsidRPr="007F71BC" w:rsidRDefault="000D4DA9" w:rsidP="007F71B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ece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mber 8,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z w:val="22"/>
          <w:szCs w:val="22"/>
        </w:rPr>
        <w:t>5</w:t>
      </w:r>
    </w:p>
    <w:p w14:paraId="413D964A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BB72EA" w14:textId="77777777" w:rsidR="00030775" w:rsidRPr="007F71BC" w:rsidRDefault="000D4DA9" w:rsidP="007F71B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Garamond" w:hAnsiTheme="minorHAnsi" w:cstheme="minorHAnsi"/>
          <w:sz w:val="22"/>
          <w:szCs w:val="22"/>
        </w:rPr>
        <w:t>Godd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1C3479A4" w14:textId="77777777" w:rsidR="00030775" w:rsidRPr="007F71BC" w:rsidRDefault="000D4DA9" w:rsidP="007F71B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tant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</w:p>
    <w:p w14:paraId="242B3B28" w14:textId="77777777" w:rsidR="00030775" w:rsidRPr="007F71BC" w:rsidRDefault="000D4DA9" w:rsidP="007F71B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Ki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/H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</w:p>
    <w:p w14:paraId="29893850" w14:textId="77777777" w:rsidR="00030775" w:rsidRPr="007F71BC" w:rsidRDefault="000D4DA9" w:rsidP="007F71B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3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 10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pacing w:val="-1"/>
          <w:position w:val="6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position w:val="6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23"/>
          <w:position w:val="6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1042132E" w14:textId="77777777" w:rsidR="00030775" w:rsidRPr="007F71BC" w:rsidRDefault="000D4DA9" w:rsidP="007F71BC">
      <w:pPr>
        <w:spacing w:before="2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k, NY  1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z w:val="22"/>
          <w:szCs w:val="22"/>
        </w:rPr>
        <w:t>9</w:t>
      </w:r>
    </w:p>
    <w:p w14:paraId="51E69571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5FFDFB4" w14:textId="77777777" w:rsidR="00030775" w:rsidRPr="007F71BC" w:rsidRDefault="000D4DA9" w:rsidP="007F71B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. Godd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d:</w:t>
      </w:r>
    </w:p>
    <w:p w14:paraId="1435B317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2443C2" w14:textId="77777777" w:rsidR="00030775" w:rsidRPr="007F71BC" w:rsidRDefault="000D4DA9" w:rsidP="007F71B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 a fi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 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tude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 at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mith Coll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ge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mit my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ppli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tion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/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 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ition w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th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he</w:t>
      </w:r>
    </w:p>
    <w:p w14:paraId="6948517A" w14:textId="77777777" w:rsidR="00030775" w:rsidRPr="007F71BC" w:rsidRDefault="000D4DA9" w:rsidP="007F71BC">
      <w:pPr>
        <w:ind w:left="118" w:right="7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16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K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7F71BC">
        <w:rPr>
          <w:rFonts w:asciiTheme="minorHAnsi" w:eastAsia="Garamond" w:hAnsiTheme="minorHAnsi" w:cstheme="minorHAnsi"/>
          <w:sz w:val="22"/>
          <w:szCs w:val="22"/>
        </w:rPr>
        <w:t>Harl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ogram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hi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 our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nter 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hip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tab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g interes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uth de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7F71BC">
        <w:rPr>
          <w:rFonts w:asciiTheme="minorHAnsi" w:eastAsia="Garamond" w:hAnsiTheme="minorHAnsi" w:cstheme="minorHAnsi"/>
          <w:sz w:val="22"/>
          <w:szCs w:val="22"/>
        </w:rPr>
        <w:t>lo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 and 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po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aw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to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 as an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7F71BC">
        <w:rPr>
          <w:rFonts w:asciiTheme="minorHAnsi" w:eastAsia="Garamond" w:hAnsiTheme="minorHAnsi" w:cstheme="minorHAnsi"/>
          <w:sz w:val="22"/>
          <w:szCs w:val="22"/>
        </w:rPr>
        <w:t>po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tun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ty to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ke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itive dif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the 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>outh.</w:t>
      </w:r>
    </w:p>
    <w:p w14:paraId="166A93A8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1AF61CF" w14:textId="77777777" w:rsidR="00030775" w:rsidRPr="007F71BC" w:rsidRDefault="000D4DA9" w:rsidP="007F71BC">
      <w:pPr>
        <w:ind w:left="118" w:right="158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7F71BC">
        <w:rPr>
          <w:rFonts w:asciiTheme="minorHAnsi" w:eastAsia="Garamond" w:hAnsiTheme="minorHAnsi" w:cstheme="minorHAnsi"/>
          <w:sz w:val="22"/>
          <w:szCs w:val="22"/>
        </w:rPr>
        <w:t>xt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ive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7F71BC">
        <w:rPr>
          <w:rFonts w:asciiTheme="minorHAnsi" w:eastAsia="Garamond" w:hAnsiTheme="minorHAnsi" w:cstheme="minorHAnsi"/>
          <w:sz w:val="22"/>
          <w:szCs w:val="22"/>
        </w:rPr>
        <w:t>xp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king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ith chi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in 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tic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arts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tti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7F71BC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 of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the 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ion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ounty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outh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tball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ue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no</w:t>
      </w:r>
      <w:r w:rsidRPr="007F71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mpetit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ve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nner 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otiv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 pla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ive for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onal b</w:t>
      </w:r>
      <w:r w:rsidRPr="007F71BC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t. 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’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skill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l, sel</w:t>
      </w:r>
      <w:r w:rsidRPr="007F71BC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mwo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w,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 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po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ter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ol. 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vious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Fine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Ki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mi,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t arts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o Hi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panic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>outh and initi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ac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tiviti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the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pp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tion of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t.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publ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ngly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utting fu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po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 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lp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hildr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n.</w:t>
      </w:r>
    </w:p>
    <w:p w14:paraId="10480A82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6C7DB91" w14:textId="77777777" w:rsidR="00030775" w:rsidRPr="007F71BC" w:rsidRDefault="000D4DA9" w:rsidP="007F71BC">
      <w:pPr>
        <w:ind w:left="118" w:right="252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/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Kid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/Harl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hare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 my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tuden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impo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tant 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bo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t 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k, 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hip,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otiv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tion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’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tball.</w:t>
      </w:r>
      <w:r w:rsidRPr="007F71B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my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mic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ge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part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ommitted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had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joining my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ftball t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 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ix.  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x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by the pr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pir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>our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ud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grow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umm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C3F2850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DFA485A" w14:textId="77777777" w:rsidR="00030775" w:rsidRPr="007F71BC" w:rsidRDefault="000D4DA9" w:rsidP="007F71BC">
      <w:pPr>
        <w:ind w:left="118" w:right="320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il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ble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 your conv</w:t>
      </w:r>
      <w:r w:rsidRPr="007F71BC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hone int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vi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look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f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to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oon.</w:t>
      </w:r>
    </w:p>
    <w:p w14:paraId="55B65C84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0081A28" w14:textId="77777777" w:rsidR="00030775" w:rsidRPr="007F71BC" w:rsidRDefault="00030775" w:rsidP="007F71B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1E04114" w14:textId="77777777" w:rsidR="00030775" w:rsidRPr="007F71BC" w:rsidRDefault="000D4DA9" w:rsidP="007F71BC">
      <w:pPr>
        <w:ind w:left="118" w:right="8748"/>
        <w:rPr>
          <w:rFonts w:asciiTheme="minorHAnsi" w:eastAsia="Garamond" w:hAnsiTheme="minorHAnsi" w:cstheme="minorHAnsi"/>
          <w:sz w:val="22"/>
          <w:szCs w:val="22"/>
        </w:rPr>
        <w:sectPr w:rsidR="00030775" w:rsidRPr="007F71BC">
          <w:pgSz w:w="12240" w:h="15840"/>
          <w:pgMar w:top="1000" w:right="1220" w:bottom="280" w:left="1020" w:header="0" w:footer="645" w:gutter="0"/>
          <w:cols w:space="720"/>
        </w:sectPr>
      </w:pPr>
      <w:r w:rsidRPr="007F71BC">
        <w:rPr>
          <w:rFonts w:asciiTheme="minorHAnsi" w:eastAsia="Garamond" w:hAnsiTheme="minorHAnsi" w:cstheme="minorHAnsi"/>
          <w:sz w:val="22"/>
          <w:szCs w:val="22"/>
        </w:rPr>
        <w:t>Sin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milia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nzi</w:t>
      </w:r>
    </w:p>
    <w:p w14:paraId="732D8038" w14:textId="77777777" w:rsidR="00030775" w:rsidRPr="007F71BC" w:rsidRDefault="000D4DA9" w:rsidP="007F71BC">
      <w:pPr>
        <w:spacing w:before="69"/>
        <w:ind w:left="4101" w:right="38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EM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 R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NZI</w:t>
      </w:r>
    </w:p>
    <w:p w14:paraId="339CCA06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0FF0E64" w14:textId="77777777" w:rsidR="00030775" w:rsidRPr="007F71BC" w:rsidRDefault="000D4DA9" w:rsidP="007F71BC">
      <w:pPr>
        <w:ind w:left="4268" w:right="3991"/>
        <w:jc w:val="center"/>
        <w:rPr>
          <w:rFonts w:asciiTheme="minorHAnsi" w:eastAsia="Garamond" w:hAnsiTheme="minorHAnsi" w:cstheme="minorHAnsi"/>
          <w:sz w:val="22"/>
          <w:szCs w:val="22"/>
        </w:rPr>
      </w:pPr>
      <w:hyperlink r:id="rId15">
        <w:r w:rsidRPr="007F71BC">
          <w:rPr>
            <w:rFonts w:asciiTheme="minorHAnsi" w:eastAsia="Garamond" w:hAnsiTheme="minorHAnsi" w:cstheme="minorHAnsi"/>
            <w:b/>
            <w:sz w:val="22"/>
            <w:szCs w:val="22"/>
          </w:rPr>
          <w:t>erenzi@</w:t>
        </w:r>
        <w:r w:rsidRPr="007F71BC">
          <w:rPr>
            <w:rFonts w:asciiTheme="minorHAnsi" w:eastAsia="Garamond" w:hAnsiTheme="minorHAnsi" w:cstheme="minorHAnsi"/>
            <w:b/>
            <w:spacing w:val="-3"/>
            <w:sz w:val="22"/>
            <w:szCs w:val="22"/>
          </w:rPr>
          <w:t>s</w:t>
        </w:r>
        <w:r w:rsidRPr="007F71BC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m</w:t>
        </w:r>
        <w:r w:rsidRPr="007F71BC">
          <w:rPr>
            <w:rFonts w:asciiTheme="minorHAnsi" w:eastAsia="Garamond" w:hAnsiTheme="minorHAnsi" w:cstheme="minorHAnsi"/>
            <w:b/>
            <w:sz w:val="22"/>
            <w:szCs w:val="22"/>
          </w:rPr>
          <w:t>i</w:t>
        </w:r>
        <w:r w:rsidRPr="007F71BC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t</w:t>
        </w:r>
        <w:r w:rsidRPr="007F71BC">
          <w:rPr>
            <w:rFonts w:asciiTheme="minorHAnsi" w:eastAsia="Garamond" w:hAnsiTheme="minorHAnsi" w:cstheme="minorHAnsi"/>
            <w:b/>
            <w:sz w:val="22"/>
            <w:szCs w:val="22"/>
          </w:rPr>
          <w:t>h.edu</w:t>
        </w:r>
      </w:hyperlink>
    </w:p>
    <w:p w14:paraId="73D7CD5E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EE9472" w14:textId="77777777" w:rsidR="00030775" w:rsidRPr="007F71BC" w:rsidRDefault="000D4DA9" w:rsidP="007F71BC">
      <w:pPr>
        <w:ind w:left="1465" w:right="118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Smith Col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1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hapin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nit 0000, 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tham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ton,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A 0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3   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(41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z w:val="22"/>
          <w:szCs w:val="22"/>
        </w:rPr>
        <w:t>) 58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5-</w:t>
      </w:r>
      <w:r w:rsidRPr="007F71BC">
        <w:rPr>
          <w:rFonts w:asciiTheme="minorHAnsi" w:eastAsia="Garamond" w:hAnsiTheme="minorHAnsi" w:cstheme="minorHAnsi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33C1B8A6" w14:textId="77777777" w:rsidR="00030775" w:rsidRPr="007F71BC" w:rsidRDefault="00030775" w:rsidP="007F71B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9D58CFA" w14:textId="77777777" w:rsidR="00030775" w:rsidRPr="007F71BC" w:rsidRDefault="000D4DA9" w:rsidP="007F71BC">
      <w:pPr>
        <w:spacing w:before="39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008E100A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0A1278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h Coll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on,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4E736055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. 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gree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xp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ted May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9  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Inte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j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:  So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3B4380E9" w14:textId="77777777" w:rsidR="00030775" w:rsidRPr="007F71BC" w:rsidRDefault="00030775" w:rsidP="007F71B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7B530EE" w14:textId="77777777" w:rsidR="00030775" w:rsidRPr="007F71BC" w:rsidRDefault="000D4DA9" w:rsidP="007F71BC">
      <w:pPr>
        <w:ind w:left="107" w:right="6805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angu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h S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hoo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FL G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du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ted J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ne 2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z w:val="22"/>
          <w:szCs w:val="22"/>
        </w:rPr>
        <w:t>15</w:t>
      </w:r>
    </w:p>
    <w:p w14:paraId="6D22DC78" w14:textId="77777777" w:rsidR="00030775" w:rsidRPr="007F71BC" w:rsidRDefault="000D4DA9" w:rsidP="007F71BC">
      <w:pPr>
        <w:spacing w:before="10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Hono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:  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onal Ho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ty (indu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j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nio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);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Honor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oll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 4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yea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7F71BC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6D70E8C5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9EAD1A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anguage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7F71BC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Fluent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256388B4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er</w:t>
      </w:r>
      <w:r w:rsidRPr="007F71B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Ski</w:t>
      </w:r>
      <w:r w:rsidRPr="007F71B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: </w:t>
      </w:r>
      <w:r w:rsidRPr="007F71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d,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l, Pow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Poi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76801517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B5F9EF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DERSH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224212ED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BDCE46A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istant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oach</w:t>
      </w:r>
      <w:r w:rsidRPr="007F71BC">
        <w:rPr>
          <w:rFonts w:asciiTheme="minorHAnsi" w:eastAsia="Garamond" w:hAnsiTheme="minorHAnsi" w:cstheme="minorHAnsi"/>
          <w:sz w:val="22"/>
          <w:szCs w:val="22"/>
        </w:rPr>
        <w:t>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ounty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>outh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Sof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ba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l Le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ue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mme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z w:val="22"/>
          <w:szCs w:val="22"/>
        </w:rPr>
        <w:t>14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20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z w:val="22"/>
          <w:szCs w:val="22"/>
        </w:rPr>
        <w:t>5)</w:t>
      </w:r>
    </w:p>
    <w:p w14:paraId="443399F0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pl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nned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twi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7F71BC">
        <w:rPr>
          <w:rFonts w:asciiTheme="minorHAnsi" w:eastAsia="Garamond" w:hAnsiTheme="minorHAnsi" w:cstheme="minorHAnsi"/>
          <w:sz w:val="22"/>
          <w:szCs w:val="22"/>
        </w:rPr>
        <w:t>kly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tice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z w:val="22"/>
          <w:szCs w:val="22"/>
        </w:rPr>
        <w:t>irls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10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und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luding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nner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aye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AA56774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w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ith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on pla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ye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’ se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m, m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tiv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tion, and t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k skil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067E89C3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Sup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vised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 du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ing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h’s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tion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;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pl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aye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7F71BC">
        <w:rPr>
          <w:rFonts w:asciiTheme="minorHAnsi" w:eastAsia="Garamond" w:hAnsiTheme="minorHAnsi" w:cstheme="minorHAnsi"/>
          <w:sz w:val="22"/>
          <w:szCs w:val="22"/>
        </w:rPr>
        <w:t>’ 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ily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ogre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parent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F77AF4B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D8CA596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em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vi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lub,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ngu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High 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ool,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(201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2015)</w:t>
      </w:r>
    </w:p>
    <w:p w14:paraId="47B9676C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Par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ip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based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v</w:t>
      </w:r>
      <w:r w:rsidRPr="007F71BC">
        <w:rPr>
          <w:rFonts w:asciiTheme="minorHAnsi" w:eastAsia="Garamond" w:hAnsiTheme="minorHAnsi" w:cstheme="minorHAnsi"/>
          <w:sz w:val="22"/>
          <w:szCs w:val="22"/>
        </w:rPr>
        <w:t>olunte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oj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;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3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mili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during hol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time.</w:t>
      </w:r>
    </w:p>
    <w:p w14:paraId="2EC184DC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 to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pping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oli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da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pres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ll for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dy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.  P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oj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</w:p>
    <w:p w14:paraId="5112B19B" w14:textId="77777777" w:rsidR="00030775" w:rsidRPr="007F71BC" w:rsidRDefault="000D4DA9" w:rsidP="007F71BC">
      <w:pPr>
        <w:spacing w:before="2"/>
        <w:ind w:left="430" w:right="44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ds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om Nat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onal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tion of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vi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Garamond" w:hAnsiTheme="minorHAnsi" w:cstheme="minorHAnsi"/>
          <w:sz w:val="22"/>
          <w:szCs w:val="22"/>
        </w:rPr>
        <w:t>lub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5345E4D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5128564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den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panish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lub,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ngu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High 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ool, Oc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FL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(201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2014)</w:t>
      </w:r>
    </w:p>
    <w:p w14:paraId="429429DD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ondu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ted 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tin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15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mber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up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vised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nators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b-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tte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4916E9A3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niz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tiviti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luding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ndy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holiday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toy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dr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F0DF0B4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lp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pl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and impl</w:t>
      </w:r>
      <w:r w:rsidRPr="007F71BC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l-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ide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di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by 2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tuden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4D7DEBE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oll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bo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ted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ith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ulty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dviso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. 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tive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mber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yea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tion as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nt.</w:t>
      </w:r>
    </w:p>
    <w:p w14:paraId="0888DF17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E33473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ts 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eade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Fine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Kids,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mi,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(201</w:t>
      </w:r>
      <w:r w:rsidRPr="007F71BC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z w:val="22"/>
          <w:szCs w:val="22"/>
        </w:rPr>
        <w:t>3)</w:t>
      </w:r>
    </w:p>
    <w:p w14:paraId="785FD101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tiviti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ld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hildr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3"/>
          <w:sz w:val="22"/>
          <w:szCs w:val="22"/>
        </w:rPr>
        <w:t>6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9.</w:t>
      </w:r>
    </w:p>
    <w:p w14:paraId="0EE1FA2B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oj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tems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om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 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ecyc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ling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nter; initiat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how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ili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mp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E46FF31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hil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n’s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ith p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ua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 d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p-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nd pic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k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up t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54B8BDC9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intain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pl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 mat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k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pt area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and safe.</w:t>
      </w:r>
    </w:p>
    <w:p w14:paraId="4E55B0B2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686CFD" w14:textId="77777777" w:rsidR="00030775" w:rsidRPr="007F71BC" w:rsidRDefault="000D4DA9" w:rsidP="007F71BC">
      <w:pPr>
        <w:ind w:left="107" w:right="7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ctiv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tch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m;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ke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Park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l-</w:t>
      </w:r>
      <w:r w:rsidRPr="007F71BC">
        <w:rPr>
          <w:rFonts w:asciiTheme="minorHAnsi" w:eastAsia="Garamond" w:hAnsiTheme="minorHAnsi" w:cstheme="minorHAnsi"/>
          <w:sz w:val="22"/>
          <w:szCs w:val="22"/>
        </w:rPr>
        <w:t>St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l So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tball Te</w:t>
      </w:r>
      <w:r w:rsidRPr="007F71BC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m; Slo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pitch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ity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m;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7F71BC">
        <w:rPr>
          <w:rFonts w:asciiTheme="minorHAnsi" w:eastAsia="Garamond" w:hAnsiTheme="minorHAnsi" w:cstheme="minorHAnsi"/>
          <w:sz w:val="22"/>
          <w:szCs w:val="22"/>
        </w:rPr>
        <w:t>V So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m; 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hony U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the St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>ol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929F4F5" w14:textId="77777777" w:rsidR="00030775" w:rsidRPr="007F71BC" w:rsidRDefault="00030775" w:rsidP="007F71B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9A74D0C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DD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ITI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72438A5E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4201D27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ait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>’s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nt, Oc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umm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3-</w:t>
      </w:r>
      <w:r w:rsidRPr="007F71BC">
        <w:rPr>
          <w:rFonts w:asciiTheme="minorHAnsi" w:eastAsia="Garamond" w:hAnsiTheme="minorHAnsi" w:cstheme="minorHAnsi"/>
          <w:sz w:val="22"/>
          <w:szCs w:val="22"/>
        </w:rPr>
        <w:t>2015)</w:t>
      </w:r>
    </w:p>
    <w:p w14:paraId="7F0B354F" w14:textId="77777777" w:rsidR="00030775" w:rsidRPr="007F71BC" w:rsidRDefault="000D4DA9" w:rsidP="007F71BC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lastRenderedPageBreak/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tentive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tom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vi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dur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ng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3-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ur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lun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nd dinner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hi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6C09173A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5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6 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bl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ling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z w:val="22"/>
          <w:szCs w:val="22"/>
        </w:rPr>
        <w:t>0+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Garamond" w:hAnsiTheme="minorHAnsi" w:cstheme="minorHAnsi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din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birthday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ties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10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15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ildren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6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3CCEBE8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dining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m 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hile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dling hi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>vol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me 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lk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782E30B" w14:textId="77777777" w:rsidR="00030775" w:rsidRPr="007F71BC" w:rsidRDefault="000D4DA9" w:rsidP="007F71BC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  <w:sectPr w:rsidR="00030775" w:rsidRPr="007F71BC">
          <w:pgSz w:w="12240" w:h="15840"/>
          <w:pgMar w:top="1000" w:right="1260" w:bottom="280" w:left="940" w:header="0" w:footer="645" w:gutter="0"/>
          <w:cols w:space="720"/>
        </w:sect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by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7F71BC">
        <w:rPr>
          <w:rFonts w:asciiTheme="minorHAnsi" w:eastAsia="Garamond" w:hAnsiTheme="minorHAnsi" w:cstheme="minorHAnsi"/>
          <w:sz w:val="22"/>
          <w:szCs w:val="22"/>
        </w:rPr>
        <w:t>ki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ul 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ndling of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nging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34D0CF0" w14:textId="77777777" w:rsidR="00030775" w:rsidRPr="007F71BC" w:rsidRDefault="000D4DA9" w:rsidP="007F71BC">
      <w:pPr>
        <w:spacing w:before="61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 Ph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ting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4DF63B43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4C5EA4" w14:textId="77777777" w:rsidR="00030775" w:rsidRPr="007F71BC" w:rsidRDefault="000D4DA9" w:rsidP="007F71BC">
      <w:pPr>
        <w:ind w:left="113" w:right="7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arketi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ern will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ssist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z w:val="22"/>
          <w:szCs w:val="22"/>
        </w:rPr>
        <w:t>ia Orchestra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d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erts.</w:t>
      </w:r>
      <w:r w:rsidRPr="007F71B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lp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tain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n 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z w:val="22"/>
          <w:szCs w:val="22"/>
        </w:rPr>
        <w:t>ia Orche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z w:val="22"/>
          <w:szCs w:val="22"/>
        </w:rPr>
        <w:t>s Clas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ics,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iv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es.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istri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Orc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and 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s. 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ern will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ssi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ad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istrat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ED7A998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to 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arketi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epa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12921B57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A2F9A65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Ess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cti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5F42DA99" w14:textId="77777777" w:rsidR="00030775" w:rsidRPr="007F71BC" w:rsidRDefault="000D4DA9" w:rsidP="007F71BC">
      <w:pPr>
        <w:ind w:left="113" w:right="12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tain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ia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s, adv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le,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eb act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Classics,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z w:val="22"/>
          <w:szCs w:val="22"/>
        </w:rPr>
        <w:t>ia Orchestra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s;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tain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b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Orchestra,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Ca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z w:val="22"/>
          <w:szCs w:val="22"/>
        </w:rPr>
        <w:t>s Cla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sics,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iv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22C90B7B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ysis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si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le 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ign</w:t>
      </w:r>
      <w:r w:rsidRPr="007F71BC">
        <w:rPr>
          <w:rFonts w:asciiTheme="minorHAnsi" w:eastAsia="Calibri" w:hAnsiTheme="minorHAnsi" w:cstheme="minorHAnsi"/>
          <w:sz w:val="22"/>
          <w:szCs w:val="22"/>
        </w:rPr>
        <w:t>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F71BC">
        <w:rPr>
          <w:rFonts w:asciiTheme="minorHAnsi" w:eastAsia="Calibri" w:hAnsiTheme="minorHAnsi" w:cstheme="minorHAnsi"/>
          <w:sz w:val="22"/>
          <w:szCs w:val="22"/>
        </w:rPr>
        <w:t>scr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ign</w:t>
      </w:r>
      <w:r w:rsidRPr="007F71BC">
        <w:rPr>
          <w:rFonts w:asciiTheme="minorHAnsi" w:eastAsia="Calibri" w:hAnsiTheme="minorHAnsi" w:cstheme="minorHAnsi"/>
          <w:sz w:val="22"/>
          <w:szCs w:val="22"/>
        </w:rPr>
        <w:t>s, a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ys.</w:t>
      </w:r>
    </w:p>
    <w:p w14:paraId="15CA36BE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-Ass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th 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sales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7F71BC">
        <w:rPr>
          <w:rFonts w:asciiTheme="minorHAnsi" w:eastAsia="Calibri" w:hAnsiTheme="minorHAnsi" w:cstheme="minorHAnsi"/>
          <w:sz w:val="22"/>
          <w:szCs w:val="22"/>
        </w:rPr>
        <w:t>et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A2CE53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</w:t>
      </w:r>
      <w:r w:rsidRPr="007F71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z w:val="22"/>
          <w:szCs w:val="22"/>
        </w:rPr>
        <w:t>ia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Orche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45D1FB94" w14:textId="77777777" w:rsidR="00030775" w:rsidRPr="007F71BC" w:rsidRDefault="000D4DA9" w:rsidP="007F71BC">
      <w:pPr>
        <w:ind w:left="113" w:right="131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ert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z w:val="22"/>
          <w:szCs w:val="22"/>
        </w:rPr>
        <w:t>ia Orche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tra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s, as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 sp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erts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3AD23CD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istrat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 incl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ales.</w:t>
      </w:r>
    </w:p>
    <w:p w14:paraId="44432A71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-Ot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ties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 assi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7F71BC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5FC00904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526C1BB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s:</w:t>
      </w:r>
    </w:p>
    <w:p w14:paraId="1AE316A0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ence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stical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alysis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4E7BCFD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-Str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1949E69E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-Str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320F16C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cient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ft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Off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ce.</w:t>
      </w:r>
    </w:p>
    <w:p w14:paraId="61DA94A6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z w:val="22"/>
          <w:szCs w:val="22"/>
        </w:rPr>
        <w:t>ect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9858B09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3338CDF" w14:textId="77777777" w:rsidR="00030775" w:rsidRPr="007F71BC" w:rsidRDefault="000D4DA9" w:rsidP="007F71BC">
      <w:pPr>
        <w:ind w:left="113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1000" w:right="1160" w:bottom="280" w:left="1200" w:header="0" w:footer="645" w:gutter="0"/>
          <w:cols w:space="720"/>
        </w:sectPr>
      </w:pPr>
      <w:r w:rsidRPr="007F71BC">
        <w:rPr>
          <w:rFonts w:asciiTheme="minorHAnsi" w:eastAsia="Calibri" w:hAnsiTheme="minorHAnsi" w:cstheme="minorHAnsi"/>
          <w:sz w:val="22"/>
          <w:szCs w:val="22"/>
        </w:rPr>
        <w:t>This is a fu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 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7F71BC">
        <w:rPr>
          <w:rFonts w:asciiTheme="minorHAnsi" w:eastAsia="Calibri" w:hAnsiTheme="minorHAnsi" w:cstheme="minorHAnsi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rs per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5BB00E1E" w14:textId="77777777" w:rsidR="00030775" w:rsidRPr="007F71BC" w:rsidRDefault="000D4DA9" w:rsidP="007F71BC">
      <w:pPr>
        <w:spacing w:before="47"/>
        <w:ind w:left="2884" w:right="2869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lastRenderedPageBreak/>
        <w:t>E</w:t>
      </w:r>
      <w:r w:rsidRPr="007F71BC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z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h </w:t>
      </w:r>
      <w:r w:rsidRPr="007F71BC">
        <w:rPr>
          <w:rFonts w:asciiTheme="minorHAnsi" w:eastAsia="Century Gothic" w:hAnsiTheme="minorHAnsi" w:cstheme="minorHAnsi"/>
          <w:b/>
          <w:spacing w:val="2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. </w:t>
      </w:r>
      <w:r w:rsidRPr="007F71BC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b/>
          <w:spacing w:val="-3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</w:p>
    <w:p w14:paraId="0C1A7D34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F41E15F" w14:textId="77777777" w:rsidR="00030775" w:rsidRPr="007F71BC" w:rsidRDefault="000D4DA9" w:rsidP="007F71BC">
      <w:pPr>
        <w:ind w:left="1909" w:right="1831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|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hapi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Wa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|Un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0000|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2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4"/>
          <w:w w:val="99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w w:val="99"/>
          <w:sz w:val="22"/>
          <w:szCs w:val="22"/>
        </w:rPr>
        <w:t>A</w:t>
      </w:r>
    </w:p>
    <w:p w14:paraId="4D6FDD2A" w14:textId="77777777" w:rsidR="00030775" w:rsidRPr="007F71BC" w:rsidRDefault="000D4DA9" w:rsidP="007F71BC">
      <w:pPr>
        <w:spacing w:before="47"/>
        <w:ind w:left="2864" w:right="2786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w w:val="99"/>
          <w:position w:val="-1"/>
          <w:sz w:val="22"/>
          <w:szCs w:val="22"/>
        </w:rPr>
        <w:t>01063|41</w:t>
      </w:r>
      <w:r w:rsidRPr="007F71BC">
        <w:rPr>
          <w:rFonts w:asciiTheme="minorHAnsi" w:eastAsia="Century Gothic" w:hAnsiTheme="minorHAnsi" w:cstheme="minorHAnsi"/>
          <w:spacing w:val="2"/>
          <w:w w:val="99"/>
          <w:position w:val="-1"/>
          <w:sz w:val="22"/>
          <w:szCs w:val="22"/>
        </w:rPr>
        <w:t>3</w:t>
      </w:r>
      <w:r w:rsidRPr="007F71BC">
        <w:rPr>
          <w:rFonts w:asciiTheme="minorHAnsi" w:eastAsia="Century Gothic" w:hAnsiTheme="minorHAnsi" w:cstheme="minorHAnsi"/>
          <w:w w:val="99"/>
          <w:position w:val="-1"/>
          <w:sz w:val="22"/>
          <w:szCs w:val="22"/>
        </w:rPr>
        <w:t>.55</w:t>
      </w:r>
      <w:r w:rsidRPr="007F71BC">
        <w:rPr>
          <w:rFonts w:asciiTheme="minorHAnsi" w:eastAsia="Century Gothic" w:hAnsiTheme="minorHAnsi" w:cstheme="minorHAnsi"/>
          <w:spacing w:val="2"/>
          <w:w w:val="99"/>
          <w:position w:val="-1"/>
          <w:sz w:val="22"/>
          <w:szCs w:val="22"/>
        </w:rPr>
        <w:t>5</w:t>
      </w:r>
      <w:hyperlink r:id="rId16">
        <w:r w:rsidRPr="007F71BC">
          <w:rPr>
            <w:rFonts w:asciiTheme="minorHAnsi" w:eastAsia="Century Gothic" w:hAnsiTheme="minorHAnsi" w:cstheme="minorHAnsi"/>
            <w:spacing w:val="-2"/>
            <w:w w:val="99"/>
            <w:position w:val="-1"/>
            <w:sz w:val="22"/>
            <w:szCs w:val="22"/>
          </w:rPr>
          <w:t>.</w:t>
        </w:r>
        <w:r w:rsidRPr="007F71BC">
          <w:rPr>
            <w:rFonts w:asciiTheme="minorHAnsi" w:eastAsia="Century Gothic" w:hAnsiTheme="minorHAnsi" w:cstheme="minorHAnsi"/>
            <w:spacing w:val="2"/>
            <w:w w:val="99"/>
            <w:position w:val="-1"/>
            <w:sz w:val="22"/>
            <w:szCs w:val="22"/>
          </w:rPr>
          <w:t>1</w:t>
        </w:r>
        <w:r w:rsidRPr="007F71BC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212|e</w:t>
        </w:r>
        <w:r w:rsidRPr="007F71BC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p</w:t>
        </w:r>
        <w:r w:rsidRPr="007F71BC">
          <w:rPr>
            <w:rFonts w:asciiTheme="minorHAnsi" w:eastAsia="Century Gothic" w:hAnsiTheme="minorHAnsi" w:cstheme="minorHAnsi"/>
            <w:spacing w:val="3"/>
            <w:w w:val="99"/>
            <w:position w:val="-1"/>
            <w:sz w:val="22"/>
            <w:szCs w:val="22"/>
          </w:rPr>
          <w:t>a</w:t>
        </w:r>
        <w:r w:rsidRPr="007F71BC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ge@sm</w:t>
        </w:r>
        <w:r w:rsidRPr="007F71BC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i</w:t>
        </w:r>
        <w:r w:rsidRPr="007F71BC">
          <w:rPr>
            <w:rFonts w:asciiTheme="minorHAnsi" w:eastAsia="Century Gothic" w:hAnsiTheme="minorHAnsi" w:cstheme="minorHAnsi"/>
            <w:spacing w:val="2"/>
            <w:w w:val="99"/>
            <w:position w:val="-1"/>
            <w:sz w:val="22"/>
            <w:szCs w:val="22"/>
          </w:rPr>
          <w:t>t</w:t>
        </w:r>
        <w:r w:rsidRPr="007F71BC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h</w:t>
        </w:r>
        <w:r w:rsidRPr="007F71BC">
          <w:rPr>
            <w:rFonts w:asciiTheme="minorHAnsi" w:eastAsia="Century Gothic" w:hAnsiTheme="minorHAnsi" w:cstheme="minorHAnsi"/>
            <w:spacing w:val="-2"/>
            <w:w w:val="99"/>
            <w:position w:val="-1"/>
            <w:sz w:val="22"/>
            <w:szCs w:val="22"/>
          </w:rPr>
          <w:t>.</w:t>
        </w:r>
        <w:r w:rsidRPr="007F71BC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e</w:t>
        </w:r>
        <w:r w:rsidRPr="007F71BC">
          <w:rPr>
            <w:rFonts w:asciiTheme="minorHAnsi" w:eastAsia="Century Gothic" w:hAnsiTheme="minorHAnsi" w:cstheme="minorHAnsi"/>
            <w:spacing w:val="3"/>
            <w:w w:val="99"/>
            <w:position w:val="-1"/>
            <w:sz w:val="22"/>
            <w:szCs w:val="22"/>
          </w:rPr>
          <w:t>d</w:t>
        </w:r>
        <w:r w:rsidRPr="007F71BC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u</w:t>
        </w:r>
      </w:hyperlink>
    </w:p>
    <w:p w14:paraId="57848493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1DEDFF6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E428AB4" w14:textId="77777777" w:rsidR="00030775" w:rsidRPr="007F71BC" w:rsidRDefault="000D4DA9" w:rsidP="007F71BC">
      <w:pPr>
        <w:spacing w:before="22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J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ry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6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20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6</w:t>
      </w:r>
    </w:p>
    <w:p w14:paraId="49CFE6EB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7DAA2CE" w14:textId="77777777" w:rsidR="00030775" w:rsidRPr="007F71BC" w:rsidRDefault="000D4DA9" w:rsidP="007F71BC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J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</w:p>
    <w:p w14:paraId="29A4A615" w14:textId="77777777" w:rsidR="00030775" w:rsidRPr="007F71BC" w:rsidRDefault="000D4DA9" w:rsidP="007F71BC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hila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</w:p>
    <w:p w14:paraId="2C844707" w14:textId="77777777" w:rsidR="00030775" w:rsidRPr="007F71BC" w:rsidRDefault="000D4DA9" w:rsidP="007F71BC">
      <w:pPr>
        <w:spacing w:before="2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260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6</w:t>
      </w:r>
      <w:r w:rsidRPr="007F71BC">
        <w:rPr>
          <w:rFonts w:asciiTheme="minorHAnsi" w:eastAsia="Century Gothic" w:hAnsiTheme="minorHAnsi" w:cstheme="minorHAnsi"/>
          <w:spacing w:val="-1"/>
          <w:position w:val="5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position w:val="5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16"/>
          <w:position w:val="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69A59163" w14:textId="77777777" w:rsidR="00030775" w:rsidRPr="007F71BC" w:rsidRDefault="000D4DA9" w:rsidP="007F71BC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Ph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ila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lphia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19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02</w:t>
      </w:r>
    </w:p>
    <w:p w14:paraId="0FC76580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F8D8D81" w14:textId="77777777" w:rsidR="00030775" w:rsidRPr="007F71BC" w:rsidRDefault="000D4DA9" w:rsidP="007F71BC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ea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r.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:</w:t>
      </w:r>
    </w:p>
    <w:p w14:paraId="247A7BEF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F15339" w14:textId="77777777" w:rsidR="00030775" w:rsidRPr="007F71BC" w:rsidRDefault="000D4DA9" w:rsidP="007F71BC">
      <w:pPr>
        <w:ind w:left="110" w:right="442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j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appl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ern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 Ph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ila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.</w:t>
      </w:r>
      <w:r w:rsidRPr="007F71BC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x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g,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back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gro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 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0A126B8E" w14:textId="77777777" w:rsidR="00030775" w:rsidRPr="007F71BC" w:rsidRDefault="00030775" w:rsidP="007F71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FB4E2C0" w14:textId="77777777" w:rsidR="00030775" w:rsidRPr="007F71BC" w:rsidRDefault="000D4DA9" w:rsidP="007F71BC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bli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Mana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ger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capp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gro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596BDA7B" w14:textId="77777777" w:rsidR="00030775" w:rsidRPr="007F71BC" w:rsidRDefault="000D4DA9" w:rsidP="007F71BC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ffe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npo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eff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eg</w:t>
      </w:r>
      <w:r w:rsidRPr="007F71BC">
        <w:rPr>
          <w:rFonts w:asciiTheme="minorHAnsi" w:eastAsia="Century Gothic" w:hAnsiTheme="minorHAnsi" w:cstheme="minorHAnsi"/>
          <w:spacing w:val="6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-a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achi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eved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19A98EE8" w14:textId="77777777" w:rsidR="00030775" w:rsidRPr="007F71BC" w:rsidRDefault="000D4DA9" w:rsidP="007F71BC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10%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ert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ick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r.</w:t>
      </w:r>
      <w:r w:rsidRPr="007F71BC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akin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resear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18DC152D" w14:textId="77777777" w:rsidR="00030775" w:rsidRPr="007F71BC" w:rsidRDefault="000D4DA9" w:rsidP="007F71BC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anal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E253058" w14:textId="77777777" w:rsidR="00030775" w:rsidRPr="007F71BC" w:rsidRDefault="00030775" w:rsidP="007F71B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3BC8760" w14:textId="77777777" w:rsidR="00030775" w:rsidRPr="007F71BC" w:rsidRDefault="000D4DA9" w:rsidP="007F71BC">
      <w:pPr>
        <w:ind w:left="110" w:right="299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hil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’s s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ga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Perf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ew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rk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grew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fg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alli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’s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famed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7F71BC">
        <w:rPr>
          <w:rFonts w:asciiTheme="minorHAnsi" w:eastAsia="Century Gothic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-Wa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erts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ckn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 s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till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da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.</w:t>
      </w:r>
      <w:r w:rsidRPr="007F71BC">
        <w:rPr>
          <w:rFonts w:asciiTheme="minorHAnsi" w:eastAsia="Century Gothic" w:hAnsiTheme="minorHAnsi" w:cstheme="minorHAnsi"/>
          <w:spacing w:val="5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ern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eres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ib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savvy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 s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hil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ab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72A21476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F7E19C" w14:textId="77777777" w:rsidR="00030775" w:rsidRPr="007F71BC" w:rsidRDefault="000D4DA9" w:rsidP="007F71BC">
      <w:pPr>
        <w:ind w:left="110" w:right="15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I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abo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erest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hila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ra 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.</w:t>
      </w:r>
      <w:r w:rsidRPr="007F71BC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ail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erv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ew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meet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spr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4-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8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.</w:t>
      </w:r>
      <w:r w:rsidRPr="007F71BC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ext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eek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time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 spe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1697097F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B540F39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22D8DF7E" w14:textId="77777777" w:rsidR="00030775" w:rsidRPr="007F71BC" w:rsidRDefault="000D4DA9" w:rsidP="007F71BC">
      <w:pPr>
        <w:ind w:left="110" w:right="7955"/>
        <w:rPr>
          <w:rFonts w:asciiTheme="minorHAnsi" w:eastAsia="Century Gothic" w:hAnsiTheme="minorHAnsi" w:cstheme="minorHAnsi"/>
          <w:sz w:val="22"/>
          <w:szCs w:val="22"/>
        </w:rPr>
        <w:sectPr w:rsidR="00030775" w:rsidRPr="007F71BC">
          <w:pgSz w:w="12240" w:h="15840"/>
          <w:pgMar w:top="800" w:right="1420" w:bottom="280" w:left="1280" w:header="0" w:footer="645" w:gutter="0"/>
          <w:cols w:space="720"/>
        </w:sectPr>
      </w:pP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Eli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eth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750299D2" w14:textId="77777777" w:rsidR="00030775" w:rsidRPr="007F71BC" w:rsidRDefault="000D4DA9" w:rsidP="007F71BC">
      <w:pPr>
        <w:spacing w:before="43"/>
        <w:ind w:left="3018" w:right="3075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lastRenderedPageBreak/>
        <w:t>E</w:t>
      </w:r>
      <w:r w:rsidRPr="007F71BC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z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h </w:t>
      </w:r>
      <w:r w:rsidRPr="007F71BC">
        <w:rPr>
          <w:rFonts w:asciiTheme="minorHAnsi" w:eastAsia="Century Gothic" w:hAnsiTheme="minorHAnsi" w:cstheme="minorHAnsi"/>
          <w:b/>
          <w:spacing w:val="2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. </w:t>
      </w:r>
      <w:r w:rsidRPr="007F71BC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b/>
          <w:spacing w:val="-3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</w:p>
    <w:p w14:paraId="7FD3FE34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2CC06E8" w14:textId="77777777" w:rsidR="00030775" w:rsidRPr="007F71BC" w:rsidRDefault="000D4DA9" w:rsidP="007F71BC">
      <w:pPr>
        <w:ind w:left="109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|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hapi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Wa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|Un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0000|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2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0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063|4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13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55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5</w:t>
      </w:r>
      <w:hyperlink r:id="rId17">
        <w:r w:rsidRPr="007F71BC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.</w:t>
        </w:r>
        <w:r w:rsidRPr="007F71BC">
          <w:rPr>
            <w:rFonts w:asciiTheme="minorHAnsi" w:eastAsia="Century Gothic" w:hAnsiTheme="minorHAnsi" w:cstheme="minorHAnsi"/>
            <w:sz w:val="22"/>
            <w:szCs w:val="22"/>
          </w:rPr>
          <w:t>1</w:t>
        </w:r>
        <w:r w:rsidRPr="007F71BC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2</w:t>
        </w:r>
        <w:r w:rsidRPr="007F71BC">
          <w:rPr>
            <w:rFonts w:asciiTheme="minorHAnsi" w:eastAsia="Century Gothic" w:hAnsiTheme="minorHAnsi" w:cstheme="minorHAnsi"/>
            <w:sz w:val="22"/>
            <w:szCs w:val="22"/>
          </w:rPr>
          <w:t>12|e</w:t>
        </w:r>
        <w:r w:rsidRPr="007F71BC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pa</w:t>
        </w:r>
        <w:r w:rsidRPr="007F71BC">
          <w:rPr>
            <w:rFonts w:asciiTheme="minorHAnsi" w:eastAsia="Century Gothic" w:hAnsiTheme="minorHAnsi" w:cstheme="minorHAnsi"/>
            <w:sz w:val="22"/>
            <w:szCs w:val="22"/>
          </w:rPr>
          <w:t>ge</w:t>
        </w:r>
        <w:r w:rsidRPr="007F71BC">
          <w:rPr>
            <w:rFonts w:asciiTheme="minorHAnsi" w:eastAsia="Century Gothic" w:hAnsiTheme="minorHAnsi" w:cstheme="minorHAnsi"/>
            <w:spacing w:val="3"/>
            <w:sz w:val="22"/>
            <w:szCs w:val="22"/>
          </w:rPr>
          <w:t>@</w:t>
        </w:r>
        <w:r w:rsidRPr="007F71BC">
          <w:rPr>
            <w:rFonts w:asciiTheme="minorHAnsi" w:eastAsia="Century Gothic" w:hAnsiTheme="minorHAnsi" w:cstheme="minorHAnsi"/>
            <w:sz w:val="22"/>
            <w:szCs w:val="22"/>
          </w:rPr>
          <w:t>sm</w:t>
        </w:r>
        <w:r w:rsidRPr="007F71BC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i</w:t>
        </w:r>
        <w:r w:rsidRPr="007F71BC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t</w:t>
        </w:r>
        <w:r w:rsidRPr="007F71BC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h</w:t>
        </w:r>
        <w:r w:rsidRPr="007F71BC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.</w:t>
        </w:r>
        <w:r w:rsidRPr="007F71BC">
          <w:rPr>
            <w:rFonts w:asciiTheme="minorHAnsi" w:eastAsia="Century Gothic" w:hAnsiTheme="minorHAnsi" w:cstheme="minorHAnsi"/>
            <w:sz w:val="22"/>
            <w:szCs w:val="22"/>
          </w:rPr>
          <w:t>e</w:t>
        </w:r>
        <w:r w:rsidRPr="007F71BC">
          <w:rPr>
            <w:rFonts w:asciiTheme="minorHAnsi" w:eastAsia="Century Gothic" w:hAnsiTheme="minorHAnsi" w:cstheme="minorHAnsi"/>
            <w:spacing w:val="3"/>
            <w:sz w:val="22"/>
            <w:szCs w:val="22"/>
          </w:rPr>
          <w:t>d</w:t>
        </w:r>
        <w:r w:rsidRPr="007F71BC">
          <w:rPr>
            <w:rFonts w:asciiTheme="minorHAnsi" w:eastAsia="Century Gothic" w:hAnsiTheme="minorHAnsi" w:cstheme="minorHAnsi"/>
            <w:sz w:val="22"/>
            <w:szCs w:val="22"/>
          </w:rPr>
          <w:t>u</w:t>
        </w:r>
      </w:hyperlink>
    </w:p>
    <w:p w14:paraId="6831A90D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2F4F76" w14:textId="77777777" w:rsidR="00030775" w:rsidRPr="007F71BC" w:rsidRDefault="000D4DA9" w:rsidP="007F71BC">
      <w:pPr>
        <w:tabs>
          <w:tab w:val="left" w:pos="9460"/>
        </w:tabs>
        <w:ind w:left="104" w:right="379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U</w:t>
      </w:r>
      <w:r w:rsidRPr="007F71BC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7F71BC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7F71BC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7F71BC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</w:t>
      </w:r>
      <w:r w:rsidRPr="007F71BC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N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</w:rPr>
        <w:t>Smith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Col</w:t>
      </w:r>
      <w:r w:rsidRPr="007F71B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ege,</w:t>
      </w:r>
      <w:r w:rsidRPr="007F71BC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7F71B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7F71BC">
        <w:rPr>
          <w:rFonts w:asciiTheme="minorHAnsi" w:eastAsia="Century Gothic" w:hAnsiTheme="minorHAnsi" w:cstheme="minorHAnsi"/>
          <w:b/>
          <w:spacing w:val="-1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</w:t>
      </w:r>
    </w:p>
    <w:p w14:paraId="36083663" w14:textId="77777777" w:rsidR="00030775" w:rsidRPr="007F71BC" w:rsidRDefault="000D4DA9" w:rsidP="007F71BC">
      <w:pPr>
        <w:spacing w:before="6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gy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x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201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7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741B499B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5E3B0C0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rse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: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Desi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nal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ica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eth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ds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1B008FE4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esear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L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o/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sy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gy</w:t>
      </w:r>
    </w:p>
    <w:p w14:paraId="7F9CE502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10A6CFF" w14:textId="77777777" w:rsidR="00030775" w:rsidRPr="007F71BC" w:rsidRDefault="000D4DA9" w:rsidP="007F71BC">
      <w:pPr>
        <w:tabs>
          <w:tab w:val="left" w:pos="9460"/>
        </w:tabs>
        <w:ind w:left="104" w:right="373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7F71BC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L</w:t>
      </w:r>
      <w:r w:rsidRPr="007F71BC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7F71BC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D  </w:t>
      </w:r>
      <w:r w:rsidRPr="007F71BC">
        <w:rPr>
          <w:rFonts w:asciiTheme="minorHAnsi" w:eastAsia="Century Gothic" w:hAnsiTheme="minorHAnsi" w:cstheme="minorHAnsi"/>
          <w:b/>
          <w:spacing w:val="46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X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7F71BC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7F71BC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E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b/>
          <w:spacing w:val="1"/>
          <w:w w:val="99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Sm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en</w:t>
      </w:r>
      <w:r w:rsidRPr="007F71B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oo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mith College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     </w:t>
      </w:r>
      <w:r w:rsidRPr="007F71BC">
        <w:rPr>
          <w:rFonts w:asciiTheme="minorHAnsi" w:eastAsia="Century Gothic" w:hAnsiTheme="minorHAnsi" w:cstheme="minorHAnsi"/>
          <w:b/>
          <w:spacing w:val="4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7F71BC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4804426F" w14:textId="77777777" w:rsidR="00030775" w:rsidRPr="007F71BC" w:rsidRDefault="000D4DA9" w:rsidP="007F71BC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i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i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bl</w:t>
      </w:r>
      <w:r w:rsidRPr="007F71BC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i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i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pacing w:val="-4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ana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ger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</w:t>
      </w:r>
      <w:r w:rsidRPr="007F71BC">
        <w:rPr>
          <w:rFonts w:asciiTheme="minorHAnsi" w:eastAsia="Century Gothic" w:hAnsiTheme="minorHAnsi" w:cstheme="minorHAnsi"/>
          <w:i/>
          <w:spacing w:val="4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7F71BC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0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15</w:t>
      </w:r>
      <w:r w:rsidRPr="007F71BC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- Pr</w:t>
      </w:r>
      <w:r w:rsidRPr="007F71BC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sent</w:t>
      </w:r>
    </w:p>
    <w:p w14:paraId="66758752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Overs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bli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’s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dest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fem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45D53D50" w14:textId="77777777" w:rsidR="00030775" w:rsidRPr="007F71BC" w:rsidRDefault="000D4DA9" w:rsidP="007F71BC">
      <w:pPr>
        <w:spacing w:before="2"/>
        <w:ind w:left="46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eg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capp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</w:p>
    <w:p w14:paraId="209E0ED1" w14:textId="77777777" w:rsidR="00030775" w:rsidRPr="007F71BC" w:rsidRDefault="000D4DA9" w:rsidP="007F71BC">
      <w:pPr>
        <w:tabs>
          <w:tab w:val="left" w:pos="460"/>
        </w:tabs>
        <w:spacing w:before="28"/>
        <w:ind w:left="464" w:right="1043" w:hanging="36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eli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vered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10%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rev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ert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ew 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eff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6AAB18DA" w14:textId="77777777" w:rsidR="00030775" w:rsidRPr="007F71BC" w:rsidRDefault="000D4DA9" w:rsidP="007F71BC">
      <w:pPr>
        <w:tabs>
          <w:tab w:val="left" w:pos="460"/>
        </w:tabs>
        <w:spacing w:before="24"/>
        <w:ind w:left="464" w:right="409" w:hanging="36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di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ib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ial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ress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ki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ress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iai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ress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ers</w:t>
      </w:r>
    </w:p>
    <w:p w14:paraId="40E5547D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rd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ina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11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app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anc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13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at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ege</w:t>
      </w:r>
      <w:r w:rsidRPr="007F71BC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st</w:t>
      </w:r>
      <w:r w:rsidRPr="007F71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</w:p>
    <w:p w14:paraId="38E70B77" w14:textId="77777777" w:rsidR="00030775" w:rsidRPr="007F71BC" w:rsidRDefault="000D4DA9" w:rsidP="007F71BC">
      <w:pPr>
        <w:spacing w:before="8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-kin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12AF95B9" w14:textId="77777777" w:rsidR="00030775" w:rsidRPr="007F71BC" w:rsidRDefault="000D4DA9" w:rsidP="007F71BC">
      <w:pPr>
        <w:tabs>
          <w:tab w:val="left" w:pos="460"/>
        </w:tabs>
        <w:spacing w:before="11"/>
        <w:ind w:left="464" w:right="995" w:hanging="36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rk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rer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anal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yz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ck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750F843D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-p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tca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rds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6F51148A" w14:textId="77777777" w:rsidR="00030775" w:rsidRPr="007F71BC" w:rsidRDefault="000D4DA9" w:rsidP="007F71BC">
      <w:pPr>
        <w:spacing w:before="2"/>
        <w:ind w:left="46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col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ial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148DE00E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1D93E8C" w14:textId="77777777" w:rsidR="00030775" w:rsidRPr="007F71BC" w:rsidRDefault="000D4DA9" w:rsidP="007F71BC">
      <w:pPr>
        <w:tabs>
          <w:tab w:val="left" w:pos="9460"/>
        </w:tabs>
        <w:ind w:left="104" w:right="373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7F71BC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7F71BC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7F71BC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7F71BC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</w:t>
      </w:r>
      <w:r w:rsidRPr="007F71BC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7F71BC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L  </w:t>
      </w:r>
      <w:r w:rsidRPr="007F71BC">
        <w:rPr>
          <w:rFonts w:asciiTheme="minorHAnsi" w:eastAsia="Century Gothic" w:hAnsiTheme="minorHAnsi" w:cstheme="minorHAnsi"/>
          <w:b/>
          <w:spacing w:val="50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X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7F71BC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7F71BC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7F71BC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7F71BC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E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</w:rPr>
        <w:t>Smith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Col</w:t>
      </w:r>
      <w:r w:rsidRPr="007F71B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ege</w:t>
      </w:r>
      <w:r w:rsidRPr="007F71BC">
        <w:rPr>
          <w:rFonts w:asciiTheme="minorHAnsi" w:eastAsia="Century Gothic" w:hAnsiTheme="minorHAnsi" w:cstheme="minorHAnsi"/>
          <w:b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Va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rs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ity</w:t>
      </w:r>
      <w:r w:rsidRPr="007F71BC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cc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Te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</w:t>
      </w:r>
      <w:r w:rsidRPr="007F71BC">
        <w:rPr>
          <w:rFonts w:asciiTheme="minorHAnsi" w:eastAsia="Century Gothic" w:hAnsiTheme="minorHAnsi" w:cstheme="minorHAnsi"/>
          <w:b/>
          <w:spacing w:val="3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7F71BC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264142F3" w14:textId="77777777" w:rsidR="00030775" w:rsidRPr="007F71BC" w:rsidRDefault="000D4DA9" w:rsidP="007F71BC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ap</w:t>
      </w:r>
      <w:r w:rsidRPr="007F71BC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7F71BC">
        <w:rPr>
          <w:rFonts w:asciiTheme="minorHAnsi" w:eastAsia="Century Gothic" w:hAnsiTheme="minorHAnsi" w:cstheme="minorHAnsi"/>
          <w:i/>
          <w:spacing w:val="4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st</w:t>
      </w:r>
      <w:r w:rsidRPr="007F71BC">
        <w:rPr>
          <w:rFonts w:asciiTheme="minorHAnsi" w:eastAsia="Century Gothic" w:hAnsiTheme="minorHAnsi" w:cstheme="minorHAnsi"/>
          <w:i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2014</w:t>
      </w:r>
      <w:r w:rsidRPr="007F71BC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- Pre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t</w:t>
      </w:r>
    </w:p>
    <w:p w14:paraId="30B21FB2" w14:textId="77777777" w:rsidR="00030775" w:rsidRPr="007F71BC" w:rsidRDefault="000D4DA9" w:rsidP="007F71BC">
      <w:pPr>
        <w:tabs>
          <w:tab w:val="left" w:pos="460"/>
        </w:tabs>
        <w:ind w:left="464" w:right="899" w:hanging="36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2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8-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mb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7F71BC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7F71BC">
        <w:rPr>
          <w:rFonts w:asciiTheme="minorHAnsi" w:eastAsia="Century Gothic" w:hAnsiTheme="minorHAnsi" w:cstheme="minorHAnsi"/>
          <w:spacing w:val="-1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rsh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 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spacing w:val="-1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model</w:t>
      </w:r>
    </w:p>
    <w:p w14:paraId="3C76CB14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iai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achin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ff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ddress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esive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dia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lic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345988D2" w14:textId="77777777" w:rsidR="00030775" w:rsidRPr="007F71BC" w:rsidRDefault="000D4DA9" w:rsidP="007F71BC">
      <w:pPr>
        <w:spacing w:before="2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10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0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%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mes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tw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rs</w:t>
      </w:r>
    </w:p>
    <w:p w14:paraId="69E2AFDC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hl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spe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38818761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sist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ach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pla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ers’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chin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7F71BC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5C3362C3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xe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lici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res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gov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3A60BA77" w14:textId="77777777" w:rsidR="00030775" w:rsidRPr="007F71BC" w:rsidRDefault="00030775" w:rsidP="007F71B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BDE4917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Smith</w:t>
      </w:r>
      <w:r w:rsidRPr="007F71BC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Col</w:t>
      </w:r>
      <w:r w:rsidRPr="007F71B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ege</w:t>
      </w:r>
      <w:r w:rsidRPr="007F71BC">
        <w:rPr>
          <w:rFonts w:asciiTheme="minorHAnsi" w:eastAsia="Century Gothic" w:hAnsiTheme="minorHAnsi" w:cstheme="minorHAnsi"/>
          <w:b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ment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7F71BC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09A6B360" w14:textId="77777777" w:rsidR="00030775" w:rsidRPr="007F71BC" w:rsidRDefault="000D4DA9" w:rsidP="007F71BC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Phon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i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all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</w:t>
      </w:r>
      <w:r w:rsidRPr="007F71BC">
        <w:rPr>
          <w:rFonts w:asciiTheme="minorHAnsi" w:eastAsia="Century Gothic" w:hAnsiTheme="minorHAnsi" w:cstheme="minorHAnsi"/>
          <w:i/>
          <w:spacing w:val="4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J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2015</w:t>
      </w:r>
    </w:p>
    <w:p w14:paraId="5B3C304E" w14:textId="77777777" w:rsidR="00030775" w:rsidRPr="007F71BC" w:rsidRDefault="000D4DA9" w:rsidP="007F71BC">
      <w:pPr>
        <w:tabs>
          <w:tab w:val="left" w:pos="460"/>
        </w:tabs>
        <w:spacing w:before="2"/>
        <w:ind w:left="464" w:right="1179" w:hanging="36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-call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 xml:space="preserve">at 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 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inanciall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rt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ves</w:t>
      </w:r>
    </w:p>
    <w:p w14:paraId="2F1616A6" w14:textId="77777777" w:rsidR="00030775" w:rsidRPr="007F71BC" w:rsidRDefault="00030775" w:rsidP="007F71B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D6FB0DF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oop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7F71BC">
        <w:rPr>
          <w:rFonts w:asciiTheme="minorHAnsi" w:eastAsia="Century Gothic" w:hAnsiTheme="minorHAnsi" w:cstheme="minorHAnsi"/>
          <w:b/>
          <w:spacing w:val="5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Century Gothic" w:hAnsiTheme="minorHAnsi" w:cstheme="minorHAnsi"/>
          <w:b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b/>
          <w:sz w:val="22"/>
          <w:szCs w:val="22"/>
        </w:rPr>
        <w:t>A</w:t>
      </w:r>
    </w:p>
    <w:p w14:paraId="40E161A8" w14:textId="77777777" w:rsidR="00030775" w:rsidRPr="007F71BC" w:rsidRDefault="000D4DA9" w:rsidP="007F71BC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erver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7F71BC">
        <w:rPr>
          <w:rFonts w:asciiTheme="minorHAnsi" w:eastAsia="Century Gothic" w:hAnsiTheme="minorHAnsi" w:cstheme="minorHAnsi"/>
          <w:i/>
          <w:spacing w:val="4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Su</w:t>
      </w:r>
      <w:r w:rsidRPr="007F71BC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mm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er</w:t>
      </w:r>
      <w:r w:rsidRPr="007F71BC">
        <w:rPr>
          <w:rFonts w:asciiTheme="minorHAnsi" w:eastAsia="Century Gothic" w:hAnsiTheme="minorHAnsi" w:cstheme="minorHAnsi"/>
          <w:i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i/>
          <w:sz w:val="22"/>
          <w:szCs w:val="22"/>
        </w:rPr>
        <w:t>2014</w:t>
      </w:r>
    </w:p>
    <w:p w14:paraId="216C539B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7"/>
          <w:w w:val="4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</w:t>
      </w:r>
      <w:r w:rsidRPr="007F71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ain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11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hi</w:t>
      </w:r>
      <w:r w:rsidRPr="007F71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evel</w:t>
      </w:r>
      <w:r w:rsidRPr="007F71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7F71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cu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mer</w:t>
      </w:r>
      <w:r w:rsidRPr="007F71BC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servi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hi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6"/>
          <w:position w:val="-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-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ffic</w:t>
      </w:r>
      <w:r w:rsidRPr="007F71BC">
        <w:rPr>
          <w:rFonts w:asciiTheme="minorHAnsi" w:eastAsia="Century Gothic" w:hAnsiTheme="minorHAnsi" w:cstheme="minorHAnsi"/>
          <w:spacing w:val="-9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ac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fr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ic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se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ved</w:t>
      </w:r>
    </w:p>
    <w:p w14:paraId="53D03886" w14:textId="77777777" w:rsidR="00030775" w:rsidRPr="007F71BC" w:rsidRDefault="000D4DA9" w:rsidP="007F71BC">
      <w:pPr>
        <w:spacing w:before="14"/>
        <w:ind w:left="54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sz w:val="22"/>
          <w:szCs w:val="22"/>
        </w:rPr>
        <w:t>75+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mers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ho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y</w:t>
      </w:r>
    </w:p>
    <w:p w14:paraId="76155700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Han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8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ca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sh</w:t>
      </w:r>
      <w:r w:rsidRPr="007F71BC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sa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2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ove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saw</w:t>
      </w:r>
      <w:r w:rsidRPr="007F71BC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ail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ban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k</w:t>
      </w:r>
      <w:r w:rsidRPr="007F71BC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de</w:t>
      </w:r>
      <w:r w:rsidRPr="007F71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si</w:t>
      </w:r>
      <w:r w:rsidRPr="007F71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</w:p>
    <w:p w14:paraId="2BB7918A" w14:textId="77777777" w:rsidR="00030775" w:rsidRPr="007F71BC" w:rsidRDefault="000D4DA9" w:rsidP="007F71BC">
      <w:pPr>
        <w:tabs>
          <w:tab w:val="left" w:pos="460"/>
        </w:tabs>
        <w:spacing w:before="11"/>
        <w:ind w:left="464" w:right="322" w:hanging="360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sed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nica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ger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reg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ppli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7F71BC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 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achin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ai</w:t>
      </w:r>
      <w:r w:rsidRPr="007F71BC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nanc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3C571C65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4E9308B" w14:textId="77777777" w:rsidR="00030775" w:rsidRPr="007F71BC" w:rsidRDefault="000D4DA9" w:rsidP="007F71BC">
      <w:pPr>
        <w:tabs>
          <w:tab w:val="left" w:pos="9460"/>
        </w:tabs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lastRenderedPageBreak/>
        <w:t xml:space="preserve">S 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K </w:t>
      </w:r>
      <w:r w:rsidRPr="007F71BC">
        <w:rPr>
          <w:rFonts w:asciiTheme="minorHAnsi" w:eastAsia="Century Gothic" w:hAnsiTheme="minorHAnsi" w:cstheme="minorHAnsi"/>
          <w:b/>
          <w:spacing w:val="-34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I </w:t>
      </w:r>
      <w:r w:rsidRPr="007F71BC">
        <w:rPr>
          <w:rFonts w:asciiTheme="minorHAnsi" w:eastAsia="Century Gothic" w:hAnsiTheme="minorHAnsi" w:cstheme="minorHAnsi"/>
          <w:b/>
          <w:spacing w:val="-33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L </w:t>
      </w:r>
      <w:r w:rsidRPr="007F71BC">
        <w:rPr>
          <w:rFonts w:asciiTheme="minorHAnsi" w:eastAsia="Century Gothic" w:hAnsiTheme="minorHAnsi" w:cstheme="minorHAnsi"/>
          <w:b/>
          <w:spacing w:val="-31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L </w:t>
      </w:r>
      <w:r w:rsidRPr="007F71BC">
        <w:rPr>
          <w:rFonts w:asciiTheme="minorHAnsi" w:eastAsia="Century Gothic" w:hAnsiTheme="minorHAnsi" w:cstheme="minorHAnsi"/>
          <w:b/>
          <w:spacing w:val="-29"/>
          <w:sz w:val="22"/>
          <w:szCs w:val="22"/>
          <w:u w:val="single" w:color="000000"/>
        </w:rPr>
        <w:t xml:space="preserve"> </w:t>
      </w:r>
      <w:r w:rsidRPr="007F71BC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S </w:t>
      </w:r>
      <w:r w:rsidRPr="007F71BC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</w:p>
    <w:p w14:paraId="30F84D3E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0B80A08" w14:textId="77777777" w:rsidR="00030775" w:rsidRPr="007F71BC" w:rsidRDefault="000D4DA9" w:rsidP="007F71BC">
      <w:pPr>
        <w:ind w:left="104"/>
        <w:rPr>
          <w:rFonts w:asciiTheme="minorHAnsi" w:eastAsia="Century Gothic" w:hAnsiTheme="minorHAnsi" w:cstheme="minorHAnsi"/>
          <w:sz w:val="22"/>
          <w:szCs w:val="22"/>
        </w:rPr>
        <w:sectPr w:rsidR="00030775" w:rsidRPr="007F71BC">
          <w:pgSz w:w="12240" w:h="15840"/>
          <w:pgMar w:top="840" w:right="1060" w:bottom="280" w:left="1300" w:header="0" w:footer="645" w:gutter="0"/>
          <w:cols w:space="720"/>
        </w:sectPr>
      </w:pPr>
      <w:r w:rsidRPr="007F71BC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Pho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oS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p</w:t>
      </w:r>
      <w:r w:rsidRPr="007F71BC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7F71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lu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r;</w:t>
      </w:r>
      <w:r w:rsidRPr="007F71BC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ft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Offi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7F71BC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-1"/>
          <w:sz w:val="22"/>
          <w:szCs w:val="22"/>
        </w:rPr>
        <w:t>So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7F71BC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7F71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6F65ABD2" w14:textId="77777777" w:rsidR="00030775" w:rsidRPr="007F71BC" w:rsidRDefault="000D4DA9" w:rsidP="007F71BC">
      <w:pPr>
        <w:spacing w:before="51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lastRenderedPageBreak/>
        <w:t>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Ba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ys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In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stme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eb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A7D8C1B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74A22E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E7E854A" w14:textId="77777777" w:rsidR="00030775" w:rsidRPr="007F71BC" w:rsidRDefault="000D4DA9" w:rsidP="007F71BC">
      <w:pPr>
        <w:ind w:left="104" w:right="96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Our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alysts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 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ess.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clays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d 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east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erience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7F71BC">
        <w:rPr>
          <w:rFonts w:asciiTheme="minorHAnsi" w:eastAsia="Calibri" w:hAnsiTheme="minorHAnsi" w:cstheme="minorHAnsi"/>
          <w:sz w:val="22"/>
          <w:szCs w:val="22"/>
        </w:rPr>
        <w:t>h inter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z w:val="22"/>
          <w:szCs w:val="22"/>
        </w:rPr>
        <w:t>s can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also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 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advanta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e.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hi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F71BC">
        <w:rPr>
          <w:rFonts w:asciiTheme="minorHAnsi" w:eastAsia="Calibri" w:hAnsiTheme="minorHAnsi" w:cstheme="minorHAnsi"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s. 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7F71BC">
        <w:rPr>
          <w:rFonts w:asciiTheme="minorHAnsi" w:eastAsia="Calibri" w:hAnsiTheme="minorHAnsi" w:cstheme="minorHAnsi"/>
          <w:sz w:val="22"/>
          <w:szCs w:val="22"/>
        </w:rPr>
        <w:t>ency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than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 an 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ity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 te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al.</w:t>
      </w:r>
    </w:p>
    <w:p w14:paraId="06CC6C23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B5D1EC1" w14:textId="77777777" w:rsidR="00030775" w:rsidRPr="007F71BC" w:rsidRDefault="000D4DA9" w:rsidP="007F71BC">
      <w:pPr>
        <w:ind w:left="104" w:right="16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Banki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ebt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ital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xis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7F71BC">
        <w:rPr>
          <w:rFonts w:asciiTheme="minorHAnsi" w:eastAsia="Calibri" w:hAnsiTheme="minorHAnsi" w:cstheme="minorHAnsi"/>
          <w:sz w:val="22"/>
          <w:szCs w:val="22"/>
        </w:rPr>
        <w:t>ff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ct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ct'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tions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ital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their 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sk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e. As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esult,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sts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 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h are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tured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Ex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ensi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 researc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inter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s,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presentat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nvo</w:t>
      </w:r>
      <w:r w:rsidRPr="007F71BC">
        <w:rPr>
          <w:rFonts w:asciiTheme="minorHAnsi" w:eastAsia="Calibri" w:hAnsiTheme="minorHAnsi" w:cstheme="minorHAnsi"/>
          <w:sz w:val="22"/>
          <w:szCs w:val="22"/>
        </w:rPr>
        <w:t>lv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d in 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arch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Once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are 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ed,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7F71BC">
        <w:rPr>
          <w:rFonts w:asciiTheme="minorHAnsi" w:eastAsia="Calibri" w:hAnsiTheme="minorHAnsi" w:cstheme="minorHAnsi"/>
          <w:sz w:val="22"/>
          <w:szCs w:val="22"/>
        </w:rPr>
        <w:t>els are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ccur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z w:val="22"/>
          <w:szCs w:val="22"/>
        </w:rPr>
        <w:t>ecti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  <w:r w:rsidRPr="007F71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This 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le 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lv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 creati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relat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z w:val="22"/>
          <w:szCs w:val="22"/>
        </w:rPr>
        <w:t>s,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ll ran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rvi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–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 agenc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rate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aise 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ital.</w:t>
      </w:r>
    </w:p>
    <w:p w14:paraId="6E71BA1C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FDC8DF" w14:textId="77777777" w:rsidR="00030775" w:rsidRPr="007F71BC" w:rsidRDefault="000D4DA9" w:rsidP="007F71BC">
      <w:pPr>
        <w:ind w:left="104" w:right="170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Generat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new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ess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 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part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le. It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an 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eir 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ici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, as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ssues 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dif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fe</w:t>
      </w:r>
      <w:r w:rsidRPr="007F71BC">
        <w:rPr>
          <w:rFonts w:asciiTheme="minorHAnsi" w:eastAsia="Calibri" w:hAnsiTheme="minorHAnsi" w:cstheme="minorHAnsi"/>
          <w:sz w:val="22"/>
          <w:szCs w:val="22"/>
        </w:rPr>
        <w:t>rent</w:t>
      </w:r>
      <w:r w:rsidRPr="007F71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les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creati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tive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ideas.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 the bi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ictu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cl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 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eds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also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tant.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 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ch,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ay</w:t>
      </w:r>
    </w:p>
    <w:p w14:paraId="720FE0DC" w14:textId="77777777" w:rsidR="00030775" w:rsidRPr="007F71BC" w:rsidRDefault="000D4DA9" w:rsidP="007F71BC">
      <w:pPr>
        <w:spacing w:before="1"/>
        <w:ind w:left="104" w:right="69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spe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ideas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pi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ch to 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wing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als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such as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cred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rivati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es,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ecur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s, 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rei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7F71BC">
        <w:rPr>
          <w:rFonts w:asciiTheme="minorHAnsi" w:eastAsia="Calibri" w:hAnsiTheme="minorHAnsi" w:cstheme="minorHAnsi"/>
          <w:sz w:val="22"/>
          <w:szCs w:val="22"/>
        </w:rPr>
        <w:t>e,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rat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s,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66324D8F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2D647AF" w14:textId="77777777" w:rsidR="00030775" w:rsidRPr="007F71BC" w:rsidRDefault="000D4DA9" w:rsidP="007F71BC">
      <w:pPr>
        <w:ind w:left="104" w:right="28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ental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sis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arch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 Ba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ebt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ital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rs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re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rated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 clients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ss all 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risk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 re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elop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will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 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ity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relat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188CB28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7E69B6A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4E52233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Trai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55DDF90" w14:textId="77777777" w:rsidR="00030775" w:rsidRPr="007F71BC" w:rsidRDefault="000D4DA9" w:rsidP="007F71BC">
      <w:pPr>
        <w:ind w:left="104" w:right="236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ac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ept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b 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Barcl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 Cap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are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ff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red</w:t>
      </w:r>
      <w:r w:rsidRPr="007F71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ity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re-e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al 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This is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ased trai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 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catio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. It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 desi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kn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wled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rior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cial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wh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cts, 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rv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ff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red</w:t>
      </w:r>
      <w:r w:rsidRPr="007F71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cla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 Cap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tal.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This cre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ich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epth 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ecia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ist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ertise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alibri" w:hAnsiTheme="minorHAnsi" w:cstheme="minorHAnsi"/>
          <w:sz w:val="22"/>
          <w:szCs w:val="22"/>
        </w:rPr>
        <w:t>r ch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sen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area.</w:t>
      </w:r>
      <w:r w:rsidRPr="007F71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j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ond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head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arters. </w:t>
      </w:r>
      <w:r w:rsidRPr="007F71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akes lear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p fu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ther,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pract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cal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catio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7F71BC">
        <w:rPr>
          <w:rFonts w:asciiTheme="minorHAnsi" w:eastAsia="Calibri" w:hAnsiTheme="minorHAnsi" w:cstheme="minorHAnsi"/>
          <w:sz w:val="22"/>
          <w:szCs w:val="22"/>
        </w:rPr>
        <w:t>h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case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ies,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s,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presentat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  <w:r w:rsidRPr="007F71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Once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return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ll part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 inc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 k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ession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tut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s,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rog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am.</w:t>
      </w:r>
    </w:p>
    <w:p w14:paraId="1D565368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3CA8A2F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Qu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C23F8E6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-t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-su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al,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titat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ana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tical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ls</w:t>
      </w:r>
    </w:p>
    <w:p w14:paraId="6B1088DC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efu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ln</w:t>
      </w:r>
      <w:r w:rsidRPr="007F71BC">
        <w:rPr>
          <w:rFonts w:asciiTheme="minorHAnsi" w:eastAsia="Calibri" w:hAnsiTheme="minorHAnsi" w:cstheme="minorHAnsi"/>
          <w:sz w:val="22"/>
          <w:szCs w:val="22"/>
        </w:rPr>
        <w:t>ess,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siasm,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an entrepre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eur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al 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ir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45F630B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en 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p 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hi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A679868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434E878D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Kn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wled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esired</w:t>
      </w:r>
    </w:p>
    <w:p w14:paraId="36B307C9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D3E8283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For ad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rtu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 ple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hyperlink r:id="rId18"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w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w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w.b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a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rcl</w:t>
        </w:r>
        <w:r w:rsidRPr="007F71BC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a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y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scap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i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tal.</w:t>
        </w:r>
        <w:r w:rsidRPr="007F71BC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c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o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m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/</w:t>
        </w:r>
      </w:hyperlink>
    </w:p>
    <w:p w14:paraId="3221A2EC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1120" w:right="1140" w:bottom="280" w:left="1120" w:header="0" w:footer="645" w:gutter="0"/>
          <w:cols w:space="720"/>
        </w:sectPr>
      </w:pPr>
      <w:r w:rsidRPr="007F71BC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 </w:t>
      </w:r>
      <w:hyperlink r:id="rId19"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cam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pu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sr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00"/>
          </w:rPr>
          <w:t>e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cr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u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m</w:t>
        </w:r>
        <w:r w:rsidRPr="007F71BC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 xml:space="preserve">ent 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p w14:paraId="4F740E93" w14:textId="77777777" w:rsidR="00030775" w:rsidRPr="007F71BC" w:rsidRDefault="000D4DA9" w:rsidP="007F71BC">
      <w:pPr>
        <w:spacing w:before="60"/>
        <w:ind w:left="3661" w:right="3645"/>
        <w:jc w:val="center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M</w:t>
      </w:r>
      <w:r w:rsidRPr="007F71BC">
        <w:rPr>
          <w:rFonts w:asciiTheme="minorHAnsi" w:hAnsiTheme="minorHAnsi" w:cstheme="minorHAnsi"/>
          <w:b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>OT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F71BC">
        <w:rPr>
          <w:rFonts w:asciiTheme="minorHAnsi" w:hAnsiTheme="minorHAnsi" w:cstheme="minorHAnsi"/>
          <w:b/>
          <w:sz w:val="22"/>
          <w:szCs w:val="22"/>
        </w:rPr>
        <w:t>ERL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z w:val="22"/>
          <w:szCs w:val="22"/>
        </w:rPr>
        <w:t>N</w:t>
      </w:r>
    </w:p>
    <w:p w14:paraId="32600B40" w14:textId="77777777" w:rsidR="00030775" w:rsidRPr="007F71BC" w:rsidRDefault="00030775" w:rsidP="007F71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99C54AB" w14:textId="77777777" w:rsidR="00030775" w:rsidRPr="007F71BC" w:rsidRDefault="000D4DA9" w:rsidP="007F71BC">
      <w:pPr>
        <w:ind w:left="1157" w:right="1140"/>
        <w:jc w:val="center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e, 1 C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hAnsiTheme="minorHAnsi" w:cstheme="minorHAnsi"/>
          <w:sz w:val="22"/>
          <w:szCs w:val="22"/>
        </w:rPr>
        <w:t>ap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0000,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ha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n, MA</w:t>
      </w:r>
      <w:r w:rsidRPr="007F71B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010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6</w:t>
      </w:r>
      <w:r w:rsidRPr="007F71BC">
        <w:rPr>
          <w:rFonts w:asciiTheme="minorHAnsi" w:hAnsiTheme="minorHAnsi" w:cstheme="minorHAnsi"/>
          <w:sz w:val="22"/>
          <w:szCs w:val="22"/>
        </w:rPr>
        <w:t>3, 413.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F71BC">
        <w:rPr>
          <w:rFonts w:asciiTheme="minorHAnsi" w:hAnsiTheme="minorHAnsi" w:cstheme="minorHAnsi"/>
          <w:sz w:val="22"/>
          <w:szCs w:val="22"/>
        </w:rPr>
        <w:t>85.11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hAnsiTheme="minorHAnsi" w:cstheme="minorHAnsi"/>
          <w:sz w:val="22"/>
          <w:szCs w:val="22"/>
        </w:rPr>
        <w:t xml:space="preserve">1,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20">
        <w:r w:rsidRPr="007F71BC">
          <w:rPr>
            <w:rFonts w:asciiTheme="minorHAnsi" w:hAnsiTheme="minorHAnsi" w:cstheme="minorHAnsi"/>
            <w:sz w:val="22"/>
            <w:szCs w:val="22"/>
          </w:rPr>
          <w:t>.pe</w:t>
        </w:r>
        <w:r w:rsidRPr="007F71BC">
          <w:rPr>
            <w:rFonts w:asciiTheme="minorHAnsi" w:hAnsiTheme="minorHAnsi" w:cstheme="minorHAnsi"/>
            <w:spacing w:val="1"/>
            <w:sz w:val="22"/>
            <w:szCs w:val="22"/>
          </w:rPr>
          <w:t>rl</w:t>
        </w:r>
        <w:r w:rsidRPr="007F71B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7F71BC">
          <w:rPr>
            <w:rFonts w:asciiTheme="minorHAnsi" w:hAnsiTheme="minorHAnsi" w:cstheme="minorHAnsi"/>
            <w:sz w:val="22"/>
            <w:szCs w:val="22"/>
          </w:rPr>
          <w:t>an</w:t>
        </w:r>
        <w:r w:rsidRPr="007F71BC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7F71BC">
          <w:rPr>
            <w:rFonts w:asciiTheme="minorHAnsi" w:hAnsiTheme="minorHAnsi" w:cstheme="minorHAnsi"/>
            <w:sz w:val="22"/>
            <w:szCs w:val="22"/>
          </w:rPr>
          <w:t>g</w:t>
        </w:r>
        <w:r w:rsidRPr="007F71B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7F71BC">
          <w:rPr>
            <w:rFonts w:asciiTheme="minorHAnsi" w:hAnsiTheme="minorHAnsi" w:cstheme="minorHAnsi"/>
            <w:sz w:val="22"/>
            <w:szCs w:val="22"/>
          </w:rPr>
          <w:t>a</w:t>
        </w:r>
        <w:r w:rsidRPr="007F71BC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7F71BC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6D68E35C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BE725F3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DA7B9EA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694095E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3838404D" w14:textId="77777777" w:rsidR="00030775" w:rsidRPr="007F71BC" w:rsidRDefault="000D4DA9" w:rsidP="007F71BC">
      <w:pPr>
        <w:ind w:left="108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Sep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ber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29,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2015</w:t>
      </w:r>
    </w:p>
    <w:p w14:paraId="6107AC0D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E606601" w14:textId="77777777" w:rsidR="00030775" w:rsidRPr="007F71BC" w:rsidRDefault="000D4DA9" w:rsidP="007F71BC">
      <w:pPr>
        <w:ind w:left="108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J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ne Doe</w:t>
      </w:r>
    </w:p>
    <w:p w14:paraId="53363B29" w14:textId="77777777" w:rsidR="00030775" w:rsidRPr="007F71BC" w:rsidRDefault="000D4DA9" w:rsidP="007F71BC">
      <w:pPr>
        <w:spacing w:before="1"/>
        <w:ind w:left="108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7F71BC">
        <w:rPr>
          <w:rFonts w:asciiTheme="minorHAnsi" w:hAnsiTheme="minorHAnsi" w:cstheme="minorHAnsi"/>
          <w:sz w:val="22"/>
          <w:szCs w:val="22"/>
        </w:rPr>
        <w:t>ana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er</w:t>
      </w:r>
    </w:p>
    <w:p w14:paraId="6288650A" w14:textId="77777777" w:rsidR="00030775" w:rsidRPr="007F71BC" w:rsidRDefault="000D4DA9" w:rsidP="007F71BC">
      <w:pPr>
        <w:ind w:left="108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 Cap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</w:p>
    <w:p w14:paraId="259925F9" w14:textId="77777777" w:rsidR="00030775" w:rsidRPr="007F71BC" w:rsidRDefault="000D4DA9" w:rsidP="007F71BC">
      <w:pPr>
        <w:ind w:left="108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</w:t>
      </w:r>
    </w:p>
    <w:p w14:paraId="7F52862A" w14:textId="77777777" w:rsidR="00030775" w:rsidRPr="007F71BC" w:rsidRDefault="000D4DA9" w:rsidP="007F71BC">
      <w:pPr>
        <w:spacing w:before="1"/>
        <w:ind w:left="108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200 Pa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k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enue</w:t>
      </w:r>
    </w:p>
    <w:p w14:paraId="1BF1E8C1" w14:textId="77777777" w:rsidR="00030775" w:rsidRPr="007F71BC" w:rsidRDefault="000D4DA9" w:rsidP="007F71BC">
      <w:pPr>
        <w:ind w:left="108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ew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10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hAnsiTheme="minorHAnsi" w:cstheme="minorHAnsi"/>
          <w:sz w:val="22"/>
          <w:szCs w:val="22"/>
        </w:rPr>
        <w:t>66</w:t>
      </w:r>
    </w:p>
    <w:p w14:paraId="2A7AF261" w14:textId="77777777" w:rsidR="00030775" w:rsidRPr="007F71BC" w:rsidRDefault="00030775" w:rsidP="007F71B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9B14AE7" w14:textId="77777777" w:rsidR="00030775" w:rsidRPr="007F71BC" w:rsidRDefault="000D4DA9" w:rsidP="007F71BC">
      <w:pPr>
        <w:ind w:left="108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hAnsiTheme="minorHAnsi" w:cstheme="minorHAnsi"/>
          <w:sz w:val="22"/>
          <w:szCs w:val="22"/>
        </w:rPr>
        <w:t>ear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s. Do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:</w:t>
      </w:r>
    </w:p>
    <w:p w14:paraId="31936DB0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FE3D6BF" w14:textId="77777777" w:rsidR="00030775" w:rsidRPr="007F71BC" w:rsidRDefault="000D4DA9" w:rsidP="007F71BC">
      <w:pPr>
        <w:ind w:left="108" w:right="20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cono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ban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st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am at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 Cap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 xml:space="preserve">.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Sep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ber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2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 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he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sz w:val="22"/>
          <w:szCs w:val="22"/>
        </w:rPr>
        <w:t>as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hAnsiTheme="minorHAnsi" w:cstheme="minorHAnsi"/>
          <w:sz w:val="22"/>
          <w:szCs w:val="22"/>
        </w:rPr>
        <w:t>uck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by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-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ear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st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e’</w:t>
      </w:r>
      <w:r w:rsidRPr="007F71BC">
        <w:rPr>
          <w:rFonts w:asciiTheme="minorHAnsi" w:hAnsiTheme="minorHAnsi" w:cstheme="minorHAnsi"/>
          <w:sz w:val="22"/>
          <w:szCs w:val="22"/>
        </w:rPr>
        <w:t>s 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on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 xml:space="preserve">a 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obal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am</w:t>
      </w:r>
      <w:r w:rsidRPr="007F71BC">
        <w:rPr>
          <w:rFonts w:asciiTheme="minorHAnsi" w:hAnsiTheme="minorHAnsi" w:cstheme="minorHAnsi"/>
          <w:color w:val="242C33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hat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ri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es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s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f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on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s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b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y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h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n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f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en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y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h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il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d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ri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ng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exce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nal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nan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so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ns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or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c</w:t>
      </w:r>
      <w:r w:rsidRPr="007F71BC">
        <w:rPr>
          <w:rFonts w:asciiTheme="minorHAnsi" w:hAnsiTheme="minorHAnsi" w:cstheme="minorHAnsi"/>
          <w:color w:val="242C33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242C33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242C33"/>
          <w:sz w:val="22"/>
          <w:szCs w:val="22"/>
        </w:rPr>
        <w:t>s.</w:t>
      </w:r>
      <w:r w:rsidRPr="007F71BC">
        <w:rPr>
          <w:rFonts w:asciiTheme="minorHAnsi" w:hAnsiTheme="minorHAnsi" w:cstheme="minorHAnsi"/>
          <w:color w:val="242C33"/>
          <w:spacing w:val="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fi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nance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exp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 xml:space="preserve">ence, 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ea</w:t>
      </w:r>
      <w:r w:rsidRPr="007F71BC">
        <w:rPr>
          <w:rFonts w:asciiTheme="minorHAnsi" w:hAnsiTheme="minorHAnsi" w:cstheme="minorHAnsi"/>
          <w:color w:val="000000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, and p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b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m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-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so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ng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ill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s, I</w:t>
      </w:r>
      <w:r w:rsidRPr="007F71BC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be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li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e I</w:t>
      </w:r>
      <w:r w:rsidRPr="007F71BC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pacing w:val="3"/>
          <w:sz w:val="22"/>
          <w:szCs w:val="22"/>
        </w:rPr>
        <w:t>a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7F71BC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w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ll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-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pa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 xml:space="preserve">ed 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e a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st</w:t>
      </w:r>
      <w:r w:rsidRPr="007F71BC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og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am</w:t>
      </w:r>
      <w:r w:rsidRPr="007F71BC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ap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’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7F71BC">
        <w:rPr>
          <w:rFonts w:asciiTheme="minorHAnsi" w:hAnsiTheme="minorHAnsi" w:cstheme="minorHAnsi"/>
          <w:color w:val="000000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7F71BC">
        <w:rPr>
          <w:rFonts w:asciiTheme="minorHAnsi" w:hAnsiTheme="minorHAnsi" w:cstheme="minorHAnsi"/>
          <w:color w:val="000000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color w:val="000000"/>
          <w:sz w:val="22"/>
          <w:szCs w:val="22"/>
        </w:rPr>
        <w:t>e.</w:t>
      </w:r>
    </w:p>
    <w:p w14:paraId="62B2471C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C5EE266" w14:textId="77777777" w:rsidR="00030775" w:rsidRPr="007F71BC" w:rsidRDefault="000D4DA9" w:rsidP="007F71BC">
      <w:pPr>
        <w:ind w:left="108" w:right="8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s 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su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st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an 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 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st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su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,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epa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d 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ch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boo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 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 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and b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7F71BC">
        <w:rPr>
          <w:rFonts w:asciiTheme="minorHAnsi" w:hAnsiTheme="minorHAnsi" w:cstheme="minorHAnsi"/>
          <w:sz w:val="22"/>
          <w:szCs w:val="22"/>
        </w:rPr>
        <w:t>nc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ode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bu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ou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ews.</w:t>
      </w:r>
      <w:r w:rsidRPr="007F71B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ou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h pa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pa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 deal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 xml:space="preserve">as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anc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roup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,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ned an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of how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 xml:space="preserve">eds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re be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der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e.  Cur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ude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oc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on, I ad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12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hAnsiTheme="minorHAnsi" w:cstheme="minorHAnsi"/>
          <w:sz w:val="22"/>
          <w:szCs w:val="22"/>
        </w:rPr>
        <w:t xml:space="preserve">+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ons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 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$5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hAnsiTheme="minorHAnsi" w:cstheme="minorHAnsi"/>
          <w:sz w:val="22"/>
          <w:szCs w:val="22"/>
        </w:rPr>
        <w:t>0,000 bud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b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ch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aw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 xml:space="preserve">on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 ab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 b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ce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.</w:t>
      </w:r>
    </w:p>
    <w:p w14:paraId="0F204C1C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51474C2" w14:textId="77777777" w:rsidR="00030775" w:rsidRPr="007F71BC" w:rsidRDefault="000D4DA9" w:rsidP="007F71BC">
      <w:pPr>
        <w:ind w:left="108" w:right="69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’</w:t>
      </w:r>
      <w:r w:rsidRPr="007F71BC">
        <w:rPr>
          <w:rFonts w:asciiTheme="minorHAnsi" w:hAnsiTheme="minorHAnsi" w:cstheme="minorHAnsi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ttr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F71BC">
        <w:rPr>
          <w:rFonts w:asciiTheme="minorHAnsi" w:hAnsiTheme="minorHAnsi" w:cstheme="minorHAnsi"/>
          <w:sz w:val="22"/>
          <w:szCs w:val="22"/>
        </w:rPr>
        <w:t>s 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e of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b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chy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se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eam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be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 xml:space="preserve">s,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 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z w:val="22"/>
          <w:szCs w:val="22"/>
        </w:rPr>
        <w:t>po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z w:val="22"/>
          <w:szCs w:val="22"/>
        </w:rPr>
        <w:t>e 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ence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ou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h 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ob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em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, as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z w:val="22"/>
          <w:szCs w:val="22"/>
        </w:rPr>
        <w:t>ow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’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 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k be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F71BC">
        <w:rPr>
          <w:rFonts w:asciiTheme="minorHAnsi" w:hAnsiTheme="minorHAnsi" w:cstheme="minorHAnsi"/>
          <w:sz w:val="22"/>
          <w:szCs w:val="22"/>
        </w:rPr>
        <w:t>.</w:t>
      </w:r>
      <w:r w:rsidRPr="007F71B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 Ca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 xml:space="preserve">ch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-r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sk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 xml:space="preserve">y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un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er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xpe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e w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7F71BC">
        <w:rPr>
          <w:rFonts w:asciiTheme="minorHAnsi" w:hAnsiTheme="minorHAnsi" w:cstheme="minorHAnsi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s 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 xml:space="preserve">. 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he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fir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ent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F71BC">
        <w:rPr>
          <w:rFonts w:asciiTheme="minorHAnsi" w:hAnsiTheme="minorHAnsi" w:cstheme="minorHAnsi"/>
          <w:sz w:val="22"/>
          <w:szCs w:val="22"/>
        </w:rPr>
        <w:t>cen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ph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sophy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 xml:space="preserve">and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ob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z w:val="22"/>
          <w:szCs w:val="22"/>
        </w:rPr>
        <w:t>et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b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ned w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he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ppo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 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F71BC">
        <w:rPr>
          <w:rFonts w:asciiTheme="minorHAnsi" w:hAnsiTheme="minorHAnsi" w:cstheme="minorHAnsi"/>
          <w:sz w:val="22"/>
          <w:szCs w:val="22"/>
        </w:rPr>
        <w:t>b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he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un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z w:val="22"/>
          <w:szCs w:val="22"/>
        </w:rPr>
        <w:t xml:space="preserve">y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z w:val="22"/>
          <w:szCs w:val="22"/>
        </w:rPr>
        <w:t>e Barc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 Cap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 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 b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.</w:t>
      </w:r>
    </w:p>
    <w:p w14:paraId="5CD02538" w14:textId="77777777" w:rsidR="00030775" w:rsidRPr="007F71BC" w:rsidRDefault="00030775" w:rsidP="007F71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830C104" w14:textId="77777777" w:rsidR="00030775" w:rsidRPr="007F71BC" w:rsidRDefault="000D4DA9" w:rsidP="007F71BC">
      <w:pPr>
        <w:ind w:left="108" w:right="295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co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 opp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k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ou abo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7F71BC">
        <w:rPr>
          <w:rFonts w:asciiTheme="minorHAnsi" w:hAnsiTheme="minorHAnsi" w:cstheme="minorHAnsi"/>
          <w:sz w:val="22"/>
          <w:szCs w:val="22"/>
        </w:rPr>
        <w:t>ua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 xml:space="preserve">ns,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xpe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ce,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7F71BC">
        <w:rPr>
          <w:rFonts w:asciiTheme="minorHAnsi" w:hAnsiTheme="minorHAnsi" w:cstheme="minorHAnsi"/>
          <w:sz w:val="22"/>
          <w:szCs w:val="22"/>
        </w:rPr>
        <w:t xml:space="preserve">nd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st pro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ram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.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hank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y</w:t>
      </w:r>
      <w:r w:rsidRPr="007F71BC">
        <w:rPr>
          <w:rFonts w:asciiTheme="minorHAnsi" w:hAnsiTheme="minorHAnsi" w:cstheme="minorHAnsi"/>
          <w:sz w:val="22"/>
          <w:szCs w:val="22"/>
        </w:rPr>
        <w:t xml:space="preserve">ou for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our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and co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on.  I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look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fo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hAnsiTheme="minorHAnsi" w:cstheme="minorHAnsi"/>
          <w:sz w:val="22"/>
          <w:szCs w:val="22"/>
        </w:rPr>
        <w:t>ea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 xml:space="preserve">om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ou.</w:t>
      </w:r>
    </w:p>
    <w:p w14:paraId="416990F7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9EB3DC2" w14:textId="77777777" w:rsidR="00030775" w:rsidRPr="007F71BC" w:rsidRDefault="000D4DA9" w:rsidP="007F71BC">
      <w:pPr>
        <w:ind w:left="108" w:right="8179"/>
        <w:rPr>
          <w:rFonts w:asciiTheme="minorHAnsi" w:hAnsiTheme="minorHAnsi" w:cstheme="minorHAnsi"/>
          <w:sz w:val="22"/>
          <w:szCs w:val="22"/>
        </w:rPr>
        <w:sectPr w:rsidR="00030775" w:rsidRPr="007F71BC">
          <w:pgSz w:w="12240" w:h="15840"/>
          <w:pgMar w:top="1000" w:right="1400" w:bottom="280" w:left="1080" w:header="0" w:footer="645" w:gutter="0"/>
          <w:cols w:space="720"/>
        </w:sectPr>
      </w:pPr>
      <w:r w:rsidRPr="007F71BC">
        <w:rPr>
          <w:rFonts w:asciiTheme="minorHAnsi" w:hAnsiTheme="minorHAnsi" w:cstheme="minorHAnsi"/>
          <w:sz w:val="22"/>
          <w:szCs w:val="22"/>
        </w:rPr>
        <w:t>Sin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, 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ot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</w:p>
    <w:p w14:paraId="20ACEFC7" w14:textId="77777777" w:rsidR="00030775" w:rsidRPr="007F71BC" w:rsidRDefault="000D4DA9" w:rsidP="007F71BC">
      <w:pPr>
        <w:spacing w:before="67"/>
        <w:ind w:left="4037" w:right="4029"/>
        <w:jc w:val="center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M</w:t>
      </w:r>
      <w:r w:rsidRPr="007F71BC">
        <w:rPr>
          <w:rFonts w:asciiTheme="minorHAnsi" w:hAnsiTheme="minorHAnsi" w:cstheme="minorHAnsi"/>
          <w:b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>OT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F71BC">
        <w:rPr>
          <w:rFonts w:asciiTheme="minorHAnsi" w:hAnsiTheme="minorHAnsi" w:cstheme="minorHAnsi"/>
          <w:b/>
          <w:sz w:val="22"/>
          <w:szCs w:val="22"/>
        </w:rPr>
        <w:t>ERL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z w:val="22"/>
          <w:szCs w:val="22"/>
        </w:rPr>
        <w:t>N</w:t>
      </w:r>
    </w:p>
    <w:p w14:paraId="257776E4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318DB3F" w14:textId="77777777" w:rsidR="00030775" w:rsidRPr="007F71BC" w:rsidRDefault="000D4DA9" w:rsidP="007F71BC">
      <w:pPr>
        <w:ind w:left="220" w:right="211"/>
        <w:jc w:val="center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e, 1 C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hAnsiTheme="minorHAnsi" w:cstheme="minorHAnsi"/>
          <w:sz w:val="22"/>
          <w:szCs w:val="22"/>
        </w:rPr>
        <w:t>ap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0000,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ha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n, MA  010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6</w:t>
      </w:r>
      <w:r w:rsidRPr="007F71BC">
        <w:rPr>
          <w:rFonts w:asciiTheme="minorHAnsi" w:hAnsiTheme="minorHAnsi" w:cstheme="minorHAnsi"/>
          <w:sz w:val="22"/>
          <w:szCs w:val="22"/>
        </w:rPr>
        <w:t>3, 413.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F71BC">
        <w:rPr>
          <w:rFonts w:asciiTheme="minorHAnsi" w:hAnsiTheme="minorHAnsi" w:cstheme="minorHAnsi"/>
          <w:sz w:val="22"/>
          <w:szCs w:val="22"/>
        </w:rPr>
        <w:t>85.11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1</w:t>
      </w:r>
      <w:hyperlink r:id="rId21">
        <w:r w:rsidRPr="007F71BC">
          <w:rPr>
            <w:rFonts w:asciiTheme="minorHAnsi" w:hAnsiTheme="minorHAnsi" w:cstheme="minorHAnsi"/>
            <w:sz w:val="22"/>
            <w:szCs w:val="22"/>
          </w:rPr>
          <w:t xml:space="preserve">1, </w:t>
        </w:r>
        <w:r w:rsidRPr="007F71B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7F71BC">
          <w:rPr>
            <w:rFonts w:asciiTheme="minorHAnsi" w:hAnsiTheme="minorHAnsi" w:cstheme="minorHAnsi"/>
            <w:sz w:val="22"/>
            <w:szCs w:val="22"/>
          </w:rPr>
          <w:t>a</w:t>
        </w:r>
        <w:r w:rsidRPr="007F71B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7F71B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7F71BC">
          <w:rPr>
            <w:rFonts w:asciiTheme="minorHAnsi" w:hAnsiTheme="minorHAnsi" w:cstheme="minorHAnsi"/>
            <w:sz w:val="22"/>
            <w:szCs w:val="22"/>
          </w:rPr>
          <w:t>o</w:t>
        </w:r>
        <w:r w:rsidRPr="007F71B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7F71BC">
          <w:rPr>
            <w:rFonts w:asciiTheme="minorHAnsi" w:hAnsiTheme="minorHAnsi" w:cstheme="minorHAnsi"/>
            <w:sz w:val="22"/>
            <w:szCs w:val="22"/>
          </w:rPr>
          <w:t>.pe</w:t>
        </w:r>
        <w:r w:rsidRPr="007F71BC">
          <w:rPr>
            <w:rFonts w:asciiTheme="minorHAnsi" w:hAnsiTheme="minorHAnsi" w:cstheme="minorHAnsi"/>
            <w:spacing w:val="1"/>
            <w:sz w:val="22"/>
            <w:szCs w:val="22"/>
          </w:rPr>
          <w:t>rl</w:t>
        </w:r>
        <w:r w:rsidRPr="007F71B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7F71BC">
          <w:rPr>
            <w:rFonts w:asciiTheme="minorHAnsi" w:hAnsiTheme="minorHAnsi" w:cstheme="minorHAnsi"/>
            <w:sz w:val="22"/>
            <w:szCs w:val="22"/>
          </w:rPr>
          <w:t>an</w:t>
        </w:r>
        <w:r w:rsidRPr="007F71BC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7F71BC">
          <w:rPr>
            <w:rFonts w:asciiTheme="minorHAnsi" w:hAnsiTheme="minorHAnsi" w:cstheme="minorHAnsi"/>
            <w:sz w:val="22"/>
            <w:szCs w:val="22"/>
          </w:rPr>
          <w:t>g</w:t>
        </w:r>
        <w:r w:rsidRPr="007F71B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7F71BC">
          <w:rPr>
            <w:rFonts w:asciiTheme="minorHAnsi" w:hAnsiTheme="minorHAnsi" w:cstheme="minorHAnsi"/>
            <w:sz w:val="22"/>
            <w:szCs w:val="22"/>
          </w:rPr>
          <w:t>a</w:t>
        </w:r>
        <w:r w:rsidRPr="007F71BC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7F71BC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1B9FF899" w14:textId="77777777" w:rsidR="00030775" w:rsidRPr="007F71BC" w:rsidRDefault="00030775" w:rsidP="007F71B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310D108" w14:textId="77777777" w:rsidR="00030775" w:rsidRPr="007F71BC" w:rsidRDefault="000D4DA9" w:rsidP="007F71BC">
      <w:pPr>
        <w:tabs>
          <w:tab w:val="left" w:pos="10180"/>
        </w:tabs>
        <w:ind w:left="117" w:right="285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U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IO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N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 SM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sz w:val="22"/>
          <w:szCs w:val="22"/>
        </w:rPr>
        <w:t>TH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</w:rPr>
        <w:t>or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sz w:val="22"/>
          <w:szCs w:val="22"/>
        </w:rPr>
        <w:t>ha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z w:val="22"/>
          <w:szCs w:val="22"/>
        </w:rPr>
        <w:t>pto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z w:val="22"/>
          <w:szCs w:val="22"/>
        </w:rPr>
        <w:t>A</w:t>
      </w:r>
    </w:p>
    <w:p w14:paraId="17301CBD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•  M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: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Econo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cs</w:t>
      </w:r>
    </w:p>
    <w:p w14:paraId="2BCB49AA" w14:textId="77777777" w:rsidR="00030775" w:rsidRPr="007F71BC" w:rsidRDefault="000D4DA9" w:rsidP="007F71BC">
      <w:pPr>
        <w:spacing w:before="1"/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and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Bac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2016</w:t>
      </w:r>
    </w:p>
    <w:p w14:paraId="30D5D1C8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 GP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: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3.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7F71BC">
        <w:rPr>
          <w:rFonts w:asciiTheme="minorHAnsi" w:hAnsiTheme="minorHAnsi" w:cstheme="minorHAnsi"/>
          <w:sz w:val="22"/>
          <w:szCs w:val="22"/>
        </w:rPr>
        <w:t>;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: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2200</w:t>
      </w:r>
    </w:p>
    <w:p w14:paraId="15DDA307" w14:textId="77777777" w:rsidR="00030775" w:rsidRPr="007F71BC" w:rsidRDefault="000D4DA9" w:rsidP="007F71BC">
      <w:pPr>
        <w:spacing w:before="5"/>
        <w:ind w:left="297" w:right="78" w:hanging="180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ant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ewor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z w:val="22"/>
          <w:szCs w:val="22"/>
        </w:rPr>
        <w:t>: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ono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s, 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 xml:space="preserve">s,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ey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and Ban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, Fin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Accoun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na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 xml:space="preserve">e,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Trade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and Co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es</w:t>
      </w:r>
    </w:p>
    <w:p w14:paraId="72C3EDF3" w14:textId="77777777" w:rsidR="00030775" w:rsidRPr="007F71BC" w:rsidRDefault="00030775" w:rsidP="007F71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18C7C23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z w:val="22"/>
          <w:szCs w:val="22"/>
        </w:rPr>
        <w:t>U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</w:rPr>
        <w:t>IVE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SITÉ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È</w:t>
      </w:r>
      <w:r w:rsidRPr="007F71BC">
        <w:rPr>
          <w:rFonts w:asciiTheme="minorHAnsi" w:hAnsiTheme="minorHAnsi" w:cstheme="minorHAnsi"/>
          <w:b/>
          <w:sz w:val="22"/>
          <w:szCs w:val="22"/>
        </w:rPr>
        <w:t>V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eneva, 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z w:val="22"/>
          <w:szCs w:val="22"/>
        </w:rPr>
        <w:t>an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7F71BC">
        <w:rPr>
          <w:rFonts w:asciiTheme="minorHAnsi" w:hAnsiTheme="minorHAnsi" w:cstheme="minorHAnsi"/>
          <w:b/>
          <w:sz w:val="22"/>
          <w:szCs w:val="22"/>
        </w:rPr>
        <w:t>;</w:t>
      </w:r>
      <w:r w:rsidRPr="007F71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2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3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 J</w:t>
      </w:r>
      <w:r w:rsidRPr="007F71BC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2"/>
          <w:sz w:val="22"/>
          <w:szCs w:val="22"/>
        </w:rPr>
        <w:t>un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4"/>
          <w:sz w:val="22"/>
          <w:szCs w:val="22"/>
        </w:rPr>
        <w:t>P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ogr</w:t>
      </w:r>
      <w:r w:rsidRPr="007F71BC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, 2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hAnsiTheme="minorHAnsi" w:cstheme="minorHAnsi"/>
          <w:sz w:val="22"/>
          <w:szCs w:val="22"/>
        </w:rPr>
        <w:t>1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hAnsiTheme="minorHAnsi" w:cstheme="minorHAnsi"/>
          <w:sz w:val="22"/>
          <w:szCs w:val="22"/>
        </w:rPr>
        <w:t>2015</w:t>
      </w:r>
    </w:p>
    <w:p w14:paraId="6583241A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: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3.8</w:t>
      </w:r>
    </w:p>
    <w:p w14:paraId="730CEE08" w14:textId="77777777" w:rsidR="00030775" w:rsidRPr="007F71BC" w:rsidRDefault="000D4DA9" w:rsidP="007F71BC">
      <w:pPr>
        <w:spacing w:before="1"/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ant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ur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z w:val="22"/>
          <w:szCs w:val="22"/>
        </w:rPr>
        <w:t xml:space="preserve">: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Money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 xml:space="preserve">and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 xml:space="preserve">nce,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cal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cono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of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na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na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ce</w:t>
      </w:r>
    </w:p>
    <w:p w14:paraId="52149B05" w14:textId="77777777" w:rsidR="00030775" w:rsidRPr="007F71BC" w:rsidRDefault="00030775" w:rsidP="007F71B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8C013B" w14:textId="77777777" w:rsidR="00030775" w:rsidRPr="007F71BC" w:rsidRDefault="000D4DA9" w:rsidP="007F71BC">
      <w:pPr>
        <w:tabs>
          <w:tab w:val="left" w:pos="10180"/>
        </w:tabs>
        <w:ind w:left="117" w:right="285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IEN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E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MO</w:t>
      </w:r>
      <w:r w:rsidRPr="007F71BC">
        <w:rPr>
          <w:rFonts w:asciiTheme="minorHAnsi" w:hAnsiTheme="minorHAnsi" w:cstheme="minorHAnsi"/>
          <w:b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>AN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F71BC">
        <w:rPr>
          <w:rFonts w:asciiTheme="minorHAnsi" w:hAnsiTheme="minorHAnsi" w:cstheme="minorHAnsi"/>
          <w:b/>
          <w:sz w:val="22"/>
          <w:szCs w:val="22"/>
        </w:rPr>
        <w:t>, N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w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Y</w:t>
      </w:r>
      <w:r w:rsidRPr="007F71BC">
        <w:rPr>
          <w:rFonts w:asciiTheme="minorHAnsi" w:hAnsiTheme="minorHAnsi" w:cstheme="minorHAnsi"/>
          <w:b/>
          <w:sz w:val="22"/>
          <w:szCs w:val="22"/>
        </w:rPr>
        <w:t>or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b/>
          <w:sz w:val="22"/>
          <w:szCs w:val="22"/>
        </w:rPr>
        <w:t>, NY</w:t>
      </w:r>
    </w:p>
    <w:p w14:paraId="45181C49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i/>
          <w:sz w:val="22"/>
          <w:szCs w:val="22"/>
        </w:rPr>
        <w:t>Inv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ent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Ba</w:t>
      </w:r>
      <w:r w:rsidRPr="007F71BC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7F71BC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</w:t>
      </w:r>
      <w:r w:rsidRPr="007F71BC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Su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2015</w:t>
      </w:r>
    </w:p>
    <w:p w14:paraId="4901ED11" w14:textId="77777777" w:rsidR="00030775" w:rsidRPr="007F71BC" w:rsidRDefault="000D4DA9" w:rsidP="007F71BC">
      <w:pPr>
        <w:spacing w:before="5"/>
        <w:ind w:left="297" w:right="113" w:hanging="180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ped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pa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 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ch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bo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ok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 xml:space="preserve">s,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z w:val="22"/>
          <w:szCs w:val="22"/>
        </w:rPr>
        <w:t>on, 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 xml:space="preserve">s.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xpe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ons cha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s,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nde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hAnsiTheme="minorHAnsi" w:cstheme="minorHAnsi"/>
          <w:sz w:val="22"/>
          <w:szCs w:val="22"/>
        </w:rPr>
        <w:t xml:space="preserve">ed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ock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aphs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ber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Fin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 xml:space="preserve">p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ea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;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 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</w:p>
    <w:p w14:paraId="69F08921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ode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ed bu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ou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ew</w:t>
      </w:r>
    </w:p>
    <w:p w14:paraId="4BC99CAA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ch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d 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 xml:space="preserve">s,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 xml:space="preserve">s,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 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qu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on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</w:p>
    <w:p w14:paraId="108C1242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hAnsiTheme="minorHAnsi" w:cstheme="minorHAnsi"/>
          <w:sz w:val="22"/>
          <w:szCs w:val="22"/>
        </w:rPr>
        <w:t>Bloo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be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aphs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on 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F71BC">
        <w:rPr>
          <w:rFonts w:asciiTheme="minorHAnsi" w:hAnsiTheme="minorHAnsi" w:cstheme="minorHAnsi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z w:val="22"/>
          <w:szCs w:val="22"/>
        </w:rPr>
        <w:t>et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ance and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es</w:t>
      </w:r>
    </w:p>
    <w:p w14:paraId="68A5220D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2182FC8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W Y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RK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>CI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sz w:val="22"/>
          <w:szCs w:val="22"/>
        </w:rPr>
        <w:t>Y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CO</w:t>
      </w:r>
      <w:r w:rsidRPr="007F71BC">
        <w:rPr>
          <w:rFonts w:asciiTheme="minorHAnsi" w:hAnsiTheme="minorHAnsi" w:cstheme="minorHAnsi"/>
          <w:b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7F71BC">
        <w:rPr>
          <w:rFonts w:asciiTheme="minorHAnsi" w:hAnsiTheme="minorHAnsi" w:cstheme="minorHAnsi"/>
          <w:b/>
          <w:sz w:val="22"/>
          <w:szCs w:val="22"/>
        </w:rPr>
        <w:t>IC D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V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N,</w:t>
      </w:r>
      <w:r w:rsidRPr="007F71BC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w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7F71BC">
        <w:rPr>
          <w:rFonts w:asciiTheme="minorHAnsi" w:hAnsiTheme="minorHAnsi" w:cstheme="minorHAnsi"/>
          <w:b/>
          <w:sz w:val="22"/>
          <w:szCs w:val="22"/>
        </w:rPr>
        <w:t>ork,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Y        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9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3"/>
          <w:sz w:val="22"/>
          <w:szCs w:val="22"/>
        </w:rPr>
        <w:t>mm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hAnsiTheme="minorHAnsi" w:cstheme="minorHAnsi"/>
          <w:sz w:val="22"/>
          <w:szCs w:val="22"/>
        </w:rPr>
        <w:t>014</w:t>
      </w:r>
    </w:p>
    <w:p w14:paraId="14EDC415" w14:textId="77777777" w:rsidR="00030775" w:rsidRPr="007F71BC" w:rsidRDefault="000D4DA9" w:rsidP="007F71BC">
      <w:pPr>
        <w:spacing w:before="6"/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rnal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n</w:t>
      </w:r>
    </w:p>
    <w:p w14:paraId="0088047E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hAnsiTheme="minorHAnsi" w:cstheme="minorHAnsi"/>
          <w:sz w:val="22"/>
          <w:szCs w:val="22"/>
        </w:rPr>
        <w:t>ed and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F71BC">
        <w:rPr>
          <w:rFonts w:asciiTheme="minorHAnsi" w:hAnsiTheme="minorHAnsi" w:cstheme="minorHAnsi"/>
          <w:sz w:val="22"/>
          <w:szCs w:val="22"/>
        </w:rPr>
        <w:t>ed le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doc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 s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nc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F71BC">
        <w:rPr>
          <w:rFonts w:asciiTheme="minorHAnsi" w:hAnsiTheme="minorHAnsi" w:cstheme="minorHAnsi"/>
          <w:sz w:val="22"/>
          <w:szCs w:val="22"/>
        </w:rPr>
        <w:t>e 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z w:val="22"/>
          <w:szCs w:val="22"/>
        </w:rPr>
        <w:t>on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depar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as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</w:p>
    <w:p w14:paraId="7D210559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 be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dep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nde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aud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ose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ear</w:t>
      </w:r>
    </w:p>
    <w:p w14:paraId="76D734A5" w14:textId="77777777" w:rsidR="00030775" w:rsidRPr="007F71BC" w:rsidRDefault="00030775" w:rsidP="007F71B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90B9959" w14:textId="77777777" w:rsidR="00030775" w:rsidRPr="007F71BC" w:rsidRDefault="000D4DA9" w:rsidP="007F71BC">
      <w:pPr>
        <w:tabs>
          <w:tab w:val="left" w:pos="10180"/>
        </w:tabs>
        <w:ind w:left="117" w:right="285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LEADERSH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I P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 SM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sz w:val="22"/>
          <w:szCs w:val="22"/>
        </w:rPr>
        <w:t>TH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F71BC">
        <w:rPr>
          <w:rFonts w:asciiTheme="minorHAnsi" w:hAnsiTheme="minorHAnsi" w:cstheme="minorHAnsi"/>
          <w:b/>
          <w:sz w:val="22"/>
          <w:szCs w:val="22"/>
        </w:rPr>
        <w:t>D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NT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G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V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CIA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7F71BC">
        <w:rPr>
          <w:rFonts w:asciiTheme="minorHAnsi" w:hAnsiTheme="minorHAnsi" w:cstheme="minorHAnsi"/>
          <w:b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A)                                 </w:t>
      </w:r>
      <w:r w:rsidRPr="007F71B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hAnsiTheme="minorHAnsi" w:cstheme="minorHAnsi"/>
          <w:sz w:val="22"/>
          <w:szCs w:val="22"/>
        </w:rPr>
        <w:t>01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hAnsiTheme="minorHAnsi" w:cstheme="minorHAnsi"/>
          <w:sz w:val="22"/>
          <w:szCs w:val="22"/>
        </w:rPr>
        <w:t>Pr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Trea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er</w:t>
      </w:r>
    </w:p>
    <w:p w14:paraId="0D06CB78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•  W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sz w:val="22"/>
          <w:szCs w:val="22"/>
        </w:rPr>
        <w:t>SG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F71BC">
        <w:rPr>
          <w:rFonts w:asciiTheme="minorHAnsi" w:hAnsiTheme="minorHAnsi" w:cstheme="minorHAnsi"/>
          <w:sz w:val="22"/>
          <w:szCs w:val="22"/>
        </w:rPr>
        <w:t>s bud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ea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;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ana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 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7F71BC">
        <w:rPr>
          <w:rFonts w:asciiTheme="minorHAnsi" w:hAnsiTheme="minorHAnsi" w:cstheme="minorHAnsi"/>
          <w:sz w:val="22"/>
          <w:szCs w:val="22"/>
        </w:rPr>
        <w:t>un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 xml:space="preserve">ns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hAnsiTheme="minorHAnsi" w:cstheme="minorHAnsi"/>
          <w:sz w:val="22"/>
          <w:szCs w:val="22"/>
        </w:rPr>
        <w:t>2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hAnsiTheme="minorHAnsi" w:cstheme="minorHAnsi"/>
          <w:sz w:val="22"/>
          <w:szCs w:val="22"/>
        </w:rPr>
        <w:t xml:space="preserve">+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>de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</w:p>
    <w:p w14:paraId="58B86FCB" w14:textId="77777777" w:rsidR="00030775" w:rsidRPr="007F71BC" w:rsidRDefault="000D4DA9" w:rsidP="007F71BC">
      <w:pPr>
        <w:spacing w:before="5"/>
        <w:ind w:left="343" w:right="1051" w:hanging="226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e 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 and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oc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n 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ce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s of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ab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 xml:space="preserve">ds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or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z w:val="22"/>
          <w:szCs w:val="22"/>
        </w:rPr>
        <w:t>dent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F71BC">
        <w:rPr>
          <w:rFonts w:asciiTheme="minorHAnsi" w:hAnsiTheme="minorHAnsi" w:cstheme="minorHAnsi"/>
          <w:sz w:val="22"/>
          <w:szCs w:val="22"/>
        </w:rPr>
        <w:t>ody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e;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t 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ons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F71BC">
        <w:rPr>
          <w:rFonts w:asciiTheme="minorHAnsi" w:hAnsiTheme="minorHAnsi" w:cstheme="minorHAnsi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eds</w:t>
      </w:r>
    </w:p>
    <w:p w14:paraId="36A5973D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i/>
          <w:sz w:val="22"/>
          <w:szCs w:val="22"/>
        </w:rPr>
        <w:t>Stude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Fina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ce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7F71BC">
        <w:rPr>
          <w:rFonts w:asciiTheme="minorHAnsi" w:hAnsiTheme="minorHAnsi" w:cstheme="minorHAnsi"/>
          <w:b/>
          <w:i/>
          <w:spacing w:val="-3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it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 xml:space="preserve">r                                                                                                     </w:t>
      </w:r>
      <w:r w:rsidRPr="007F71BC">
        <w:rPr>
          <w:rFonts w:asciiTheme="minorHAnsi" w:hAnsiTheme="minorHAnsi" w:cstheme="minorHAnsi"/>
          <w:b/>
          <w:i/>
          <w:spacing w:val="29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hAnsiTheme="minorHAnsi" w:cstheme="minorHAnsi"/>
          <w:sz w:val="22"/>
          <w:szCs w:val="22"/>
        </w:rPr>
        <w:t>013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F71BC">
        <w:rPr>
          <w:rFonts w:asciiTheme="minorHAnsi" w:hAnsiTheme="minorHAnsi" w:cstheme="minorHAnsi"/>
          <w:sz w:val="22"/>
          <w:szCs w:val="22"/>
        </w:rPr>
        <w:t>2014</w:t>
      </w:r>
    </w:p>
    <w:p w14:paraId="09A7C67F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ed $50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hAnsiTheme="minorHAnsi" w:cstheme="minorHAnsi"/>
          <w:sz w:val="22"/>
          <w:szCs w:val="22"/>
        </w:rPr>
        <w:t xml:space="preserve">,000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7F71BC">
        <w:rPr>
          <w:rFonts w:asciiTheme="minorHAnsi" w:hAnsiTheme="minorHAnsi" w:cstheme="minorHAnsi"/>
          <w:sz w:val="22"/>
          <w:szCs w:val="22"/>
        </w:rPr>
        <w:t>nt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bud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ude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1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F71BC">
        <w:rPr>
          <w:rFonts w:asciiTheme="minorHAnsi" w:hAnsiTheme="minorHAnsi" w:cstheme="minorHAnsi"/>
          <w:sz w:val="22"/>
          <w:szCs w:val="22"/>
        </w:rPr>
        <w:t>pe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son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am</w:t>
      </w:r>
    </w:p>
    <w:p w14:paraId="0476A69F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E2C2E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45B1684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7F71BC">
        <w:rPr>
          <w:rFonts w:asciiTheme="minorHAnsi" w:hAnsiTheme="minorHAnsi" w:cstheme="minorHAnsi"/>
          <w:b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z w:val="22"/>
          <w:szCs w:val="22"/>
        </w:rPr>
        <w:t>U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</w:rPr>
        <w:t>ITY C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z w:val="22"/>
          <w:szCs w:val="22"/>
        </w:rPr>
        <w:t>,</w:t>
      </w:r>
      <w:r w:rsidRPr="007F71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b/>
          <w:sz w:val="22"/>
          <w:szCs w:val="22"/>
        </w:rPr>
        <w:t>her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7F71BC">
        <w:rPr>
          <w:rFonts w:asciiTheme="minorHAnsi" w:hAnsiTheme="minorHAnsi" w:cstheme="minorHAnsi"/>
          <w:b/>
          <w:sz w:val="22"/>
          <w:szCs w:val="22"/>
        </w:rPr>
        <w:t>,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MA                                                                              </w:t>
      </w:r>
      <w:r w:rsidRPr="007F71BC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201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3-</w:t>
      </w:r>
      <w:r w:rsidRPr="007F71BC">
        <w:rPr>
          <w:rFonts w:asciiTheme="minorHAnsi" w:hAnsiTheme="minorHAnsi" w:cstheme="minorHAnsi"/>
          <w:sz w:val="22"/>
          <w:szCs w:val="22"/>
        </w:rPr>
        <w:t>2014</w:t>
      </w:r>
    </w:p>
    <w:p w14:paraId="457BAB8E" w14:textId="77777777" w:rsidR="00030775" w:rsidRPr="007F71BC" w:rsidRDefault="000D4DA9" w:rsidP="007F71BC">
      <w:pPr>
        <w:spacing w:before="4"/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he</w:t>
      </w:r>
      <w:r w:rsidRPr="007F71BC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7F71BC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 xml:space="preserve">er </w:t>
      </w:r>
      <w:r w:rsidRPr="007F71BC">
        <w:rPr>
          <w:rFonts w:asciiTheme="minorHAnsi" w:hAnsiTheme="minorHAnsi" w:cstheme="minorHAnsi"/>
          <w:b/>
          <w:i/>
          <w:spacing w:val="-3"/>
          <w:sz w:val="22"/>
          <w:szCs w:val="22"/>
        </w:rPr>
        <w:t>V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r</w:t>
      </w:r>
    </w:p>
    <w:p w14:paraId="34714C1D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ed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 xml:space="preserve">nd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 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z w:val="22"/>
          <w:szCs w:val="22"/>
        </w:rPr>
        <w:t>e 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ou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7F71BC">
        <w:rPr>
          <w:rFonts w:asciiTheme="minorHAns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de</w:t>
      </w:r>
    </w:p>
    <w:p w14:paraId="7981D317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48C2267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F108570" w14:textId="77777777" w:rsidR="00030775" w:rsidRPr="007F71BC" w:rsidRDefault="000D4DA9" w:rsidP="007F71BC">
      <w:pPr>
        <w:tabs>
          <w:tab w:val="left" w:pos="10180"/>
        </w:tabs>
        <w:ind w:left="117" w:right="285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DITIO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N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L 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XP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CE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 LAZARUS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>C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NTER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F71BC">
        <w:rPr>
          <w:rFonts w:asciiTheme="minorHAnsi" w:hAnsiTheme="minorHAnsi" w:cstheme="minorHAnsi"/>
          <w:b/>
          <w:sz w:val="22"/>
          <w:szCs w:val="22"/>
        </w:rPr>
        <w:t>OR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>CA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sz w:val="22"/>
          <w:szCs w:val="22"/>
        </w:rPr>
        <w:t>EER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>D</w:t>
      </w:r>
      <w:r w:rsidRPr="007F71B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z w:val="22"/>
          <w:szCs w:val="22"/>
        </w:rPr>
        <w:t>VEL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z w:val="22"/>
          <w:szCs w:val="22"/>
        </w:rPr>
        <w:t>PMENT,</w:t>
      </w:r>
      <w:r w:rsidRPr="007F71B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</w:rPr>
        <w:t>Sm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hAnsiTheme="minorHAnsi" w:cstheme="minorHAnsi"/>
          <w:b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b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</w:t>
      </w:r>
      <w:r w:rsidRPr="007F71BC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201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hAnsiTheme="minorHAnsi" w:cstheme="minorHAnsi"/>
          <w:sz w:val="22"/>
          <w:szCs w:val="22"/>
        </w:rPr>
        <w:t>Pr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 xml:space="preserve">ent 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Stude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W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rk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Re</w:t>
      </w:r>
      <w:r w:rsidRPr="007F71BC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ep</w:t>
      </w:r>
      <w:r w:rsidRPr="007F71B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7F71BC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b/>
          <w:i/>
          <w:sz w:val="22"/>
          <w:szCs w:val="22"/>
        </w:rPr>
        <w:t>st</w:t>
      </w:r>
    </w:p>
    <w:p w14:paraId="07DBE020" w14:textId="77777777" w:rsidR="00030775" w:rsidRPr="007F71BC" w:rsidRDefault="000D4DA9" w:rsidP="007F71BC">
      <w:pPr>
        <w:ind w:left="297" w:right="74" w:hanging="180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 xml:space="preserve">•  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nswer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i-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F71BC">
        <w:rPr>
          <w:rFonts w:asciiTheme="minorHAnsi" w:hAnsiTheme="minorHAnsi" w:cstheme="minorHAnsi"/>
          <w:sz w:val="22"/>
          <w:szCs w:val="22"/>
        </w:rPr>
        <w:t>ne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pho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em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 xml:space="preserve">and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eet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c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ude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;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z w:val="22"/>
          <w:szCs w:val="22"/>
        </w:rPr>
        <w:t>ched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app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en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or 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hAnsiTheme="minorHAnsi" w:cstheme="minorHAnsi"/>
          <w:sz w:val="22"/>
          <w:szCs w:val="22"/>
        </w:rPr>
        <w:t>pe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 xml:space="preserve">son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d co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sp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l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F71BC">
        <w:rPr>
          <w:rFonts w:asciiTheme="minorHAnsi" w:hAnsiTheme="minorHAnsi" w:cstheme="minorHAnsi"/>
          <w:sz w:val="22"/>
          <w:szCs w:val="22"/>
        </w:rPr>
        <w:t>ec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s</w:t>
      </w:r>
    </w:p>
    <w:p w14:paraId="1931D537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CD4B3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9CA50B9" w14:textId="77777777" w:rsidR="00030775" w:rsidRPr="007F71BC" w:rsidRDefault="000D4DA9" w:rsidP="007F71BC">
      <w:pPr>
        <w:tabs>
          <w:tab w:val="left" w:pos="10180"/>
        </w:tabs>
        <w:ind w:left="117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SK</w:t>
      </w:r>
      <w:r w:rsidRPr="007F71BC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ILLS  a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d  IN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7F71B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TS </w:t>
      </w:r>
      <w:r w:rsidRPr="007F71BC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31878C58" w14:textId="77777777" w:rsidR="00030775" w:rsidRPr="007F71BC" w:rsidRDefault="000D4DA9" w:rsidP="007F71BC">
      <w:pPr>
        <w:spacing w:before="16"/>
        <w:ind w:left="117" w:right="6903"/>
        <w:rPr>
          <w:rFonts w:asciiTheme="minorHAnsi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t>Exce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hAnsiTheme="minorHAnsi" w:cstheme="minorHAnsi"/>
          <w:sz w:val="22"/>
          <w:szCs w:val="22"/>
        </w:rPr>
        <w:t>oo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be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hAnsiTheme="minorHAnsi" w:cstheme="minorHAnsi"/>
          <w:sz w:val="22"/>
          <w:szCs w:val="22"/>
        </w:rPr>
        <w:t>he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ca, 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hAnsiTheme="minorHAnsi" w:cstheme="minorHAnsi"/>
          <w:sz w:val="22"/>
          <w:szCs w:val="22"/>
        </w:rPr>
        <w:t>SS Flu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hAnsiTheme="minorHAnsi" w:cstheme="minorHAnsi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F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hAnsiTheme="minorHAnsi" w:cstheme="minorHAnsi"/>
          <w:sz w:val="22"/>
          <w:szCs w:val="22"/>
        </w:rPr>
        <w:t>ench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z w:val="22"/>
          <w:szCs w:val="22"/>
        </w:rPr>
        <w:t>and G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hAnsiTheme="minorHAnsi" w:cstheme="minorHAnsi"/>
          <w:sz w:val="22"/>
          <w:szCs w:val="22"/>
        </w:rPr>
        <w:t>an</w:t>
      </w:r>
    </w:p>
    <w:p w14:paraId="381FDC38" w14:textId="77777777" w:rsidR="00030775" w:rsidRPr="007F71BC" w:rsidRDefault="000D4DA9" w:rsidP="007F71BC">
      <w:pPr>
        <w:ind w:left="117"/>
        <w:rPr>
          <w:rFonts w:asciiTheme="minorHAnsi" w:hAnsiTheme="minorHAnsi" w:cstheme="minorHAnsi"/>
          <w:sz w:val="22"/>
          <w:szCs w:val="22"/>
        </w:rPr>
        <w:sectPr w:rsidR="00030775" w:rsidRPr="007F71BC">
          <w:pgSz w:w="12240" w:h="15840"/>
          <w:pgMar w:top="1000" w:right="860" w:bottom="280" w:left="860" w:header="0" w:footer="645" w:gutter="0"/>
          <w:cols w:space="720"/>
        </w:sectPr>
      </w:pPr>
      <w:r w:rsidRPr="007F71BC">
        <w:rPr>
          <w:rFonts w:asciiTheme="minorHAnsi" w:hAnsiTheme="minorHAnsi" w:cstheme="minorHAnsi"/>
          <w:sz w:val="22"/>
          <w:szCs w:val="22"/>
        </w:rPr>
        <w:t>E</w:t>
      </w:r>
      <w:r w:rsidRPr="007F71B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F71BC">
        <w:rPr>
          <w:rFonts w:asciiTheme="minorHAnsi" w:hAnsiTheme="minorHAnsi" w:cstheme="minorHAnsi"/>
          <w:sz w:val="22"/>
          <w:szCs w:val="22"/>
        </w:rPr>
        <w:t>oy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7F71BC">
        <w:rPr>
          <w:rFonts w:asciiTheme="minorHAnsi" w:hAnsiTheme="minorHAnsi" w:cstheme="minorHAnsi"/>
          <w:sz w:val="22"/>
          <w:szCs w:val="22"/>
        </w:rPr>
        <w:t>o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7F71BC">
        <w:rPr>
          <w:rFonts w:asciiTheme="minorHAns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hAnsiTheme="minorHAnsi" w:cstheme="minorHAnsi"/>
          <w:sz w:val="22"/>
          <w:szCs w:val="22"/>
        </w:rPr>
        <w:t>nn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 xml:space="preserve">s,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hAnsiTheme="minorHAnsi" w:cstheme="minorHAnsi"/>
          <w:sz w:val="22"/>
          <w:szCs w:val="22"/>
        </w:rPr>
        <w:t>nd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hAnsiTheme="minorHAnsi" w:cstheme="minorHAnsi"/>
          <w:sz w:val="22"/>
          <w:szCs w:val="22"/>
        </w:rPr>
        <w:t>u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on coo</w:t>
      </w:r>
      <w:r w:rsidRPr="007F71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hAnsiTheme="minorHAnsi" w:cstheme="minorHAnsi"/>
          <w:sz w:val="22"/>
          <w:szCs w:val="22"/>
        </w:rPr>
        <w:t>ng</w:t>
      </w:r>
    </w:p>
    <w:p w14:paraId="3950186D" w14:textId="77777777" w:rsidR="00030775" w:rsidRPr="007F71BC" w:rsidRDefault="000D4DA9" w:rsidP="007F71BC">
      <w:pPr>
        <w:spacing w:before="61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50C5DD65" w14:textId="77777777" w:rsidR="00030775" w:rsidRPr="007F71BC" w:rsidRDefault="000D4DA9" w:rsidP="007F71BC">
      <w:pPr>
        <w:spacing w:before="8"/>
        <w:ind w:left="104" w:right="110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IA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ciat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is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area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pr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fess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 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edent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ract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ers.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w:</w:t>
      </w:r>
    </w:p>
    <w:p w14:paraId="51CB56B0" w14:textId="77777777" w:rsidR="00030775" w:rsidRPr="007F71BC" w:rsidRDefault="000D4DA9" w:rsidP="007F71BC">
      <w:pPr>
        <w:ind w:left="104" w:right="21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ject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pro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h 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rvi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its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z w:val="22"/>
          <w:szCs w:val="22"/>
        </w:rPr>
        <w:t>ecut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 activities.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all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 pa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tners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assista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p 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rv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ces,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z w:val="22"/>
          <w:szCs w:val="22"/>
        </w:rPr>
        <w:t>eren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writ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0C98677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E38459E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5FD395B0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 di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ecti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3227DB1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ss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 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r:</w:t>
      </w:r>
    </w:p>
    <w:p w14:paraId="6D3CD9B2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writ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ciat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wsletters</w:t>
      </w:r>
      <w:r w:rsidRPr="007F71B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;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7F71BC">
        <w:rPr>
          <w:rFonts w:asciiTheme="minorHAnsi" w:eastAsia="Calibri" w:hAnsiTheme="minorHAnsi" w:cstheme="minorHAnsi"/>
          <w:sz w:val="22"/>
          <w:szCs w:val="22"/>
        </w:rPr>
        <w:t>al Rep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s,</w:t>
      </w:r>
    </w:p>
    <w:p w14:paraId="52787F2B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eral 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3B3780C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•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ebsi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471165FC" w14:textId="77777777" w:rsidR="00030775" w:rsidRPr="007F71BC" w:rsidRDefault="000D4DA9" w:rsidP="007F71BC">
      <w:pPr>
        <w:ind w:left="104" w:right="9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•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Esta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rate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catio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racki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calen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ar.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ail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elep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nqu</w:t>
      </w:r>
      <w:r w:rsidRPr="007F71BC">
        <w:rPr>
          <w:rFonts w:asciiTheme="minorHAnsi" w:eastAsia="Calibri" w:hAnsiTheme="minorHAnsi" w:cstheme="minorHAnsi"/>
          <w:sz w:val="22"/>
          <w:szCs w:val="22"/>
        </w:rPr>
        <w:t>ir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p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018257AE" w14:textId="77777777" w:rsidR="00030775" w:rsidRPr="007F71BC" w:rsidRDefault="000D4DA9" w:rsidP="007F71BC">
      <w:pPr>
        <w:ind w:left="104" w:right="6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erar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ts;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z w:val="22"/>
          <w:szCs w:val="22"/>
        </w:rPr>
        <w:t>-site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eral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lace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ent;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p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cki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06A6D9B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DFB7A0D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F71BC">
        <w:rPr>
          <w:rFonts w:asciiTheme="minorHAnsi" w:eastAsia="Calibri" w:hAnsiTheme="minorHAnsi" w:cstheme="minorHAnsi"/>
          <w:sz w:val="22"/>
          <w:szCs w:val="22"/>
        </w:rPr>
        <w:t>ssess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7F71BC">
        <w:rPr>
          <w:rFonts w:asciiTheme="minorHAnsi" w:eastAsia="Calibri" w:hAnsiTheme="minorHAnsi" w:cstheme="minorHAnsi"/>
          <w:sz w:val="22"/>
          <w:szCs w:val="22"/>
        </w:rPr>
        <w:t>wing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0386002E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•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Ex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ellent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 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6C1996C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•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Experience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all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ft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Office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(Access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red)</w:t>
      </w:r>
    </w:p>
    <w:p w14:paraId="0C27A8FB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•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Mu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 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expe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n a 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88A4DCB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•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new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CD74FD2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•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Basic 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wiki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erience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prefer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0B1DF46C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7369181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etit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sala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 fu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 be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2378B32B" w14:textId="77777777" w:rsidR="00030775" w:rsidRPr="007F71BC" w:rsidRDefault="000D4DA9" w:rsidP="007F71BC">
      <w:pPr>
        <w:spacing w:before="7"/>
        <w:ind w:left="104" w:right="562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can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: Search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e:</w:t>
      </w:r>
      <w:r w:rsidRPr="007F71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Assi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tant</w:t>
      </w:r>
    </w:p>
    <w:p w14:paraId="687E4007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IA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ciat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E6B2A5A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z w:val="22"/>
          <w:szCs w:val="22"/>
        </w:rPr>
        <w:t>9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leasa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0044A86C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Amhers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64FDF606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DD42642" w14:textId="77777777" w:rsidR="00030775" w:rsidRPr="007F71BC" w:rsidRDefault="000D4DA9" w:rsidP="007F71BC">
      <w:pPr>
        <w:ind w:left="104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1000" w:right="1220" w:bottom="280" w:left="1120" w:header="0" w:footer="645" w:gutter="0"/>
          <w:cols w:space="720"/>
        </w:sectPr>
      </w:pPr>
      <w:r w:rsidRPr="007F71BC">
        <w:rPr>
          <w:rFonts w:asciiTheme="minorHAnsi" w:eastAsia="Calibri" w:hAnsiTheme="minorHAnsi" w:cstheme="minorHAnsi"/>
          <w:sz w:val="22"/>
          <w:szCs w:val="22"/>
        </w:rPr>
        <w:t>Resu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22">
        <w:r w:rsidRPr="007F71BC">
          <w:rPr>
            <w:rFonts w:asciiTheme="minorHAnsi" w:eastAsia="Calibri" w:hAnsiTheme="minorHAnsi" w:cstheme="minorHAnsi"/>
            <w:sz w:val="22"/>
            <w:szCs w:val="22"/>
          </w:rPr>
          <w:t xml:space="preserve">to 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eti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ng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@ca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i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a.org.</w:t>
        </w:r>
      </w:hyperlink>
    </w:p>
    <w:p w14:paraId="4ECCB7A6" w14:textId="77777777" w:rsidR="00030775" w:rsidRPr="007F71BC" w:rsidRDefault="000D4DA9" w:rsidP="007F71BC">
      <w:pPr>
        <w:spacing w:before="59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lastRenderedPageBreak/>
        <w:pict w14:anchorId="4321DA9B">
          <v:group id="_x0000_s1027" style="position:absolute;left:0;text-align:left;margin-left:64.75pt;margin-top:19.55pt;width:460.05pt;height:1.8pt;z-index:-1446;mso-position-horizontal-relative:page" coordorigin="1295,391" coordsize="9201,36">
            <v:shape id="_x0000_s1029" style="position:absolute;left:1313;top:409;width:9166;height:0" coordorigin="1313,409" coordsize="9166,0" path="m1313,409r9165,e" filled="f" strokeweight="1.78pt">
              <v:path arrowok="t"/>
            </v:shape>
            <v:shape id="_x0000_s1028" style="position:absolute;left:9235;top:408;width:1243;height:0" coordorigin="9235,408" coordsize="1243,0" path="m9235,408r1243,e" filled="f" strokeweight=".50111mm">
              <v:path arrowok="t"/>
            </v:shape>
            <w10:wrap anchorx="page"/>
          </v:group>
        </w:pic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Z</w:t>
      </w:r>
      <w:r w:rsidRPr="007F71BC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b/>
          <w:spacing w:val="4"/>
          <w:w w:val="102"/>
          <w:position w:val="-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b/>
          <w:spacing w:val="-2"/>
          <w:w w:val="103"/>
          <w:position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H</w:t>
      </w:r>
    </w:p>
    <w:p w14:paraId="1EAE36F2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7E9B03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00D854D" w14:textId="77777777" w:rsidR="00030775" w:rsidRPr="007F71BC" w:rsidRDefault="000D4DA9" w:rsidP="007F71BC">
      <w:pPr>
        <w:spacing w:before="32"/>
        <w:ind w:left="5783" w:right="118" w:hanging="1025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7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7F71BC">
        <w:rPr>
          <w:rFonts w:asciiTheme="minorHAnsi" w:eastAsia="Arial" w:hAnsiTheme="minorHAnsi" w:cstheme="minorHAnsi"/>
          <w:sz w:val="22"/>
          <w:szCs w:val="22"/>
        </w:rPr>
        <w:t>2 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7F71BC">
        <w:rPr>
          <w:rFonts w:asciiTheme="minorHAnsi" w:eastAsia="Arial" w:hAnsiTheme="minorHAnsi" w:cstheme="minorHAnsi"/>
          <w:sz w:val="22"/>
          <w:szCs w:val="22"/>
        </w:rPr>
        <w:t>ac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 0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F71BC">
        <w:rPr>
          <w:rFonts w:asciiTheme="minorHAnsi" w:eastAsia="Arial" w:hAnsiTheme="minorHAnsi" w:cstheme="minorHAnsi"/>
          <w:sz w:val="22"/>
          <w:szCs w:val="22"/>
        </w:rPr>
        <w:t>4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z w:val="22"/>
          <w:szCs w:val="22"/>
        </w:rPr>
        <w:t>3)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3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Arial" w:hAnsiTheme="minorHAnsi" w:cstheme="minorHAnsi"/>
          <w:sz w:val="22"/>
          <w:szCs w:val="22"/>
        </w:rPr>
        <w:t>4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21 </w:t>
      </w:r>
      <w:r w:rsidRPr="007F71B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hyperlink r:id="rId23">
        <w:r w:rsidRPr="007F71BC">
          <w:rPr>
            <w:rFonts w:asciiTheme="minorHAnsi" w:eastAsia="Arial" w:hAnsiTheme="minorHAnsi" w:cstheme="minorHAnsi"/>
            <w:sz w:val="22"/>
            <w:szCs w:val="22"/>
          </w:rPr>
          <w:t>ss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7F71BC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7F71BC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7F71BC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7F71BC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7F71BC">
          <w:rPr>
            <w:rFonts w:asciiTheme="minorHAnsi" w:eastAsia="Arial" w:hAnsiTheme="minorHAnsi" w:cstheme="minorHAnsi"/>
            <w:sz w:val="22"/>
            <w:szCs w:val="22"/>
          </w:rPr>
          <w:t>u</w:t>
        </w:r>
      </w:hyperlink>
    </w:p>
    <w:p w14:paraId="61BFB230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223C5C4" w14:textId="77777777" w:rsidR="00030775" w:rsidRPr="007F71BC" w:rsidRDefault="00030775" w:rsidP="007F71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1669A04" w14:textId="77777777" w:rsidR="00030775" w:rsidRPr="007F71BC" w:rsidRDefault="000D4DA9" w:rsidP="007F71BC">
      <w:pPr>
        <w:spacing w:before="32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</w:p>
    <w:p w14:paraId="582F4C91" w14:textId="77777777" w:rsidR="00030775" w:rsidRPr="007F71BC" w:rsidRDefault="000D4DA9" w:rsidP="007F71BC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>om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z w:val="22"/>
          <w:szCs w:val="22"/>
        </w:rPr>
        <w:t>cati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ns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ss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ch C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ee</w:t>
      </w:r>
    </w:p>
    <w:p w14:paraId="29992A99" w14:textId="77777777" w:rsidR="00030775" w:rsidRPr="007F71BC" w:rsidRDefault="000D4DA9" w:rsidP="007F71BC">
      <w:pPr>
        <w:spacing w:before="1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ssoc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403FF4E" w14:textId="77777777" w:rsidR="00030775" w:rsidRPr="007F71BC" w:rsidRDefault="000D4DA9" w:rsidP="007F71BC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29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sa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866375D" w14:textId="77777777" w:rsidR="00030775" w:rsidRPr="007F71BC" w:rsidRDefault="000D4DA9" w:rsidP="007F71BC">
      <w:pPr>
        <w:spacing w:before="1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 0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</w:p>
    <w:p w14:paraId="6466D78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8665F35" w14:textId="77777777" w:rsidR="00030775" w:rsidRPr="007F71BC" w:rsidRDefault="00030775" w:rsidP="007F71BC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A5F4AF2" w14:textId="77777777" w:rsidR="00030775" w:rsidRPr="007F71BC" w:rsidRDefault="000D4DA9" w:rsidP="007F71BC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bruary 3, 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16</w:t>
      </w:r>
    </w:p>
    <w:p w14:paraId="64CB05D2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BAB364F" w14:textId="77777777" w:rsidR="00030775" w:rsidRPr="007F71BC" w:rsidRDefault="000D4DA9" w:rsidP="007F71BC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s.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7F71BC">
        <w:rPr>
          <w:rFonts w:asciiTheme="minorHAnsi" w:eastAsia="Arial" w:hAnsiTheme="minorHAnsi" w:cstheme="minorHAnsi"/>
          <w:sz w:val="22"/>
          <w:szCs w:val="22"/>
        </w:rPr>
        <w:t>:</w:t>
      </w:r>
    </w:p>
    <w:p w14:paraId="524F598D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92B62CB" w14:textId="77777777" w:rsidR="00030775" w:rsidRPr="007F71BC" w:rsidRDefault="000D4DA9" w:rsidP="007F71BC">
      <w:pPr>
        <w:ind w:left="113" w:right="64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ou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sp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wi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z w:val="22"/>
          <w:szCs w:val="22"/>
        </w:rPr>
        <w:t>cati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ns Ass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ast Fri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.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7F71BC">
        <w:rPr>
          <w:rFonts w:asciiTheme="minorHAnsi" w:eastAsia="Arial" w:hAnsiTheme="minorHAnsi" w:cstheme="minorHAnsi"/>
          <w:sz w:val="22"/>
          <w:szCs w:val="22"/>
        </w:rPr>
        <w:t>er 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ari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 abo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ou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7F71BC">
        <w:rPr>
          <w:rFonts w:asciiTheme="minorHAnsi" w:eastAsia="Arial" w:hAnsiTheme="minorHAnsi" w:cstheme="minorHAnsi"/>
          <w:sz w:val="22"/>
          <w:szCs w:val="22"/>
        </w:rPr>
        <w:t>om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Ju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F71BC">
        <w:rPr>
          <w:rFonts w:asciiTheme="minorHAnsi" w:eastAsia="Arial" w:hAnsiTheme="minorHAnsi" w:cstheme="minorHAnsi"/>
          <w:sz w:val="22"/>
          <w:szCs w:val="22"/>
        </w:rPr>
        <w:t>a Jimenez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ho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nte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ast sum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en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ore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t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.</w:t>
      </w:r>
      <w:r w:rsidRPr="007F71BC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z w:val="22"/>
          <w:szCs w:val="22"/>
        </w:rPr>
        <w:t>cati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n and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kground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z w:val="22"/>
          <w:szCs w:val="22"/>
        </w:rPr>
        <w:t>eti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 I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g con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.</w:t>
      </w:r>
    </w:p>
    <w:p w14:paraId="2079E728" w14:textId="77777777" w:rsidR="00030775" w:rsidRPr="007F71BC" w:rsidRDefault="00030775" w:rsidP="007F71B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FA5A219" w14:textId="77777777" w:rsidR="00030775" w:rsidRPr="007F71BC" w:rsidRDefault="000D4DA9" w:rsidP="007F71BC">
      <w:pPr>
        <w:ind w:left="113" w:right="711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 a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ack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cord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7F71BC">
        <w:rPr>
          <w:rFonts w:asciiTheme="minorHAnsi" w:eastAsia="Arial" w:hAnsiTheme="minorHAnsi" w:cstheme="minorHAnsi"/>
          <w:sz w:val="22"/>
          <w:szCs w:val="22"/>
        </w:rPr>
        <w:t>ecti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 co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z w:val="22"/>
          <w:szCs w:val="22"/>
        </w:rPr>
        <w:t>cati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pub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y 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es.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amp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e:</w:t>
      </w:r>
    </w:p>
    <w:p w14:paraId="10489E9C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F96E29" w14:textId="77777777" w:rsidR="00030775" w:rsidRPr="007F71BC" w:rsidRDefault="000D4DA9" w:rsidP="007F71BC">
      <w:pPr>
        <w:tabs>
          <w:tab w:val="left" w:pos="460"/>
        </w:tabs>
        <w:ind w:left="473" w:right="303" w:hanging="360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Arial" w:hAnsiTheme="minorHAnsi" w:cstheme="minorHAnsi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at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l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ch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omen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sh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p co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erence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 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ef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7F71BC">
        <w:rPr>
          <w:rFonts w:asciiTheme="minorHAnsi" w:eastAsia="Arial" w:hAnsiTheme="minorHAnsi" w:cstheme="minorHAnsi"/>
          <w:sz w:val="22"/>
          <w:szCs w:val="22"/>
        </w:rPr>
        <w:t>ncreased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nce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by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%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803EA2C" w14:textId="77777777" w:rsidR="00030775" w:rsidRPr="007F71BC" w:rsidRDefault="00030775" w:rsidP="007F71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93B5434" w14:textId="77777777" w:rsidR="00030775" w:rsidRPr="007F71BC" w:rsidRDefault="000D4DA9" w:rsidP="007F71BC">
      <w:pPr>
        <w:tabs>
          <w:tab w:val="left" w:pos="460"/>
        </w:tabs>
        <w:ind w:left="473" w:right="194" w:hanging="360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nt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ated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nta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pro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oti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l co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ac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t 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sure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41A2DE7" w14:textId="77777777" w:rsidR="00030775" w:rsidRPr="007F71BC" w:rsidRDefault="00030775" w:rsidP="007F71B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B5FB6AF" w14:textId="77777777" w:rsidR="00030775" w:rsidRPr="007F71BC" w:rsidRDefault="000D4DA9" w:rsidP="007F71BC">
      <w:pPr>
        <w:tabs>
          <w:tab w:val="left" w:pos="460"/>
        </w:tabs>
        <w:ind w:left="473" w:right="193" w:hanging="360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ast s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r I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ed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ce and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ch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CNN’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a.</w:t>
      </w:r>
    </w:p>
    <w:p w14:paraId="41F02127" w14:textId="77777777" w:rsidR="00030775" w:rsidRPr="007F71BC" w:rsidRDefault="00030775" w:rsidP="007F71B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434BD3F" w14:textId="77777777" w:rsidR="00030775" w:rsidRPr="007F71BC" w:rsidRDefault="000D4DA9" w:rsidP="007F71BC">
      <w:pPr>
        <w:ind w:left="113" w:right="62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 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ure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ce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ce and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z w:val="22"/>
          <w:szCs w:val="22"/>
        </w:rPr>
        <w:t>as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pr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ess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al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, 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cu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arly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omen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nc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.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al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t at a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omen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7F71BC">
        <w:rPr>
          <w:rFonts w:asciiTheme="minorHAnsi" w:eastAsia="Arial" w:hAnsiTheme="minorHAnsi" w:cstheme="minorHAnsi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0</w:t>
      </w:r>
    </w:p>
    <w:p w14:paraId="664CD8D3" w14:textId="77777777" w:rsidR="00030775" w:rsidRPr="007F71BC" w:rsidRDefault="000D4DA9" w:rsidP="007F71BC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en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e 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” sc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ars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ss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om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2D2706AC" w14:textId="77777777" w:rsidR="00030775" w:rsidRPr="007F71BC" w:rsidRDefault="000D4DA9" w:rsidP="007F71BC">
      <w:pPr>
        <w:spacing w:before="4"/>
        <w:ind w:left="113" w:right="153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an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ncreas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comp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ex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est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dsc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pe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emo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ar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ers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r 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37BD2A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E60D570" w14:textId="77777777" w:rsidR="00030775" w:rsidRPr="007F71BC" w:rsidRDefault="000D4DA9" w:rsidP="007F71BC">
      <w:pPr>
        <w:ind w:left="113" w:right="39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ard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 supp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7F71BC">
        <w:rPr>
          <w:rFonts w:asciiTheme="minorHAnsi" w:eastAsia="Arial" w:hAnsiTheme="minorHAnsi" w:cstheme="minorHAnsi"/>
          <w:sz w:val="22"/>
          <w:szCs w:val="22"/>
        </w:rPr>
        <w:t>ng pro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F71BC">
        <w:rPr>
          <w:rFonts w:asciiTheme="minorHAnsi" w:eastAsia="Arial" w:hAnsiTheme="minorHAnsi" w:cstheme="minorHAnsi"/>
          <w:sz w:val="22"/>
          <w:szCs w:val="22"/>
        </w:rPr>
        <w:t>e 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ce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al custo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r ser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ce.  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7F71BC">
        <w:rPr>
          <w:rFonts w:asciiTheme="minorHAnsi" w:eastAsia="Arial" w:hAnsiTheme="minorHAnsi" w:cstheme="minorHAnsi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7F71BC">
        <w:rPr>
          <w:rFonts w:asciiTheme="minorHAnsi" w:eastAsia="Arial" w:hAnsiTheme="minorHAnsi" w:cstheme="minorHAnsi"/>
          <w:sz w:val="22"/>
          <w:szCs w:val="22"/>
        </w:rPr>
        <w:t>e at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r co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 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scuss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7F71BC">
        <w:rPr>
          <w:rFonts w:asciiTheme="minorHAnsi" w:eastAsia="Arial" w:hAnsiTheme="minorHAnsi" w:cstheme="minorHAnsi"/>
          <w:sz w:val="22"/>
          <w:szCs w:val="22"/>
        </w:rPr>
        <w:t>nte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z w:val="22"/>
          <w:szCs w:val="22"/>
        </w:rPr>
        <w:t>cati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ns Ass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,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ard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 he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om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E91A15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09A5CC9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CE67DF5" w14:textId="77777777" w:rsidR="00030775" w:rsidRPr="007F71BC" w:rsidRDefault="000D4DA9" w:rsidP="007F71BC">
      <w:pPr>
        <w:ind w:left="113" w:right="8061"/>
        <w:rPr>
          <w:rFonts w:asciiTheme="minorHAnsi" w:eastAsia="Arial" w:hAnsiTheme="minorHAnsi" w:cstheme="minorHAnsi"/>
          <w:sz w:val="22"/>
          <w:szCs w:val="22"/>
        </w:rPr>
        <w:sectPr w:rsidR="00030775" w:rsidRPr="007F71BC">
          <w:pgSz w:w="12240" w:h="15840"/>
          <w:pgMar w:top="1400" w:right="1580" w:bottom="280" w:left="1200" w:header="0" w:footer="645" w:gutter="0"/>
          <w:cols w:space="720"/>
        </w:sectPr>
      </w:pP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Si</w:t>
      </w:r>
      <w:r w:rsidRPr="007F71BC">
        <w:rPr>
          <w:rFonts w:asciiTheme="minorHAnsi" w:eastAsia="Arial" w:hAnsiTheme="minorHAnsi" w:cstheme="minorHAnsi"/>
          <w:sz w:val="22"/>
          <w:szCs w:val="22"/>
        </w:rPr>
        <w:t>nc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7F71BC">
        <w:rPr>
          <w:rFonts w:asciiTheme="minorHAnsi" w:eastAsia="Arial" w:hAnsiTheme="minorHAnsi" w:cstheme="minorHAnsi"/>
          <w:sz w:val="22"/>
          <w:szCs w:val="22"/>
        </w:rPr>
        <w:t>an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</w:p>
    <w:p w14:paraId="617B126B" w14:textId="77777777" w:rsidR="00030775" w:rsidRPr="007F71BC" w:rsidRDefault="000D4DA9" w:rsidP="007F71BC">
      <w:pPr>
        <w:tabs>
          <w:tab w:val="left" w:pos="9460"/>
        </w:tabs>
        <w:spacing w:before="49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val="thick" w:color="000000"/>
        </w:rPr>
        <w:lastRenderedPageBreak/>
        <w:t xml:space="preserve"> S</w:t>
      </w:r>
      <w:r w:rsidRPr="007F71BC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UZ</w:t>
      </w:r>
      <w:r w:rsidRPr="007F71BC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8"/>
          <w:w w:val="102"/>
          <w:position w:val="-1"/>
          <w:sz w:val="22"/>
          <w:szCs w:val="22"/>
          <w:u w:val="thick" w:color="000000"/>
        </w:rPr>
        <w:t>A</w:t>
      </w:r>
      <w:r w:rsidRPr="007F71BC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 xml:space="preserve">N </w:t>
      </w:r>
      <w:r w:rsidRPr="007F71BC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val="thick" w:color="000000"/>
        </w:rPr>
        <w:t>S</w:t>
      </w:r>
      <w:r w:rsidRPr="007F71BC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M</w:t>
      </w:r>
      <w:r w:rsidRPr="007F71BC">
        <w:rPr>
          <w:rFonts w:asciiTheme="minorHAnsi" w:eastAsia="Arial" w:hAnsiTheme="minorHAnsi" w:cstheme="minorHAnsi"/>
          <w:b/>
          <w:spacing w:val="4"/>
          <w:w w:val="102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2"/>
          <w:w w:val="103"/>
          <w:position w:val="-1"/>
          <w:sz w:val="22"/>
          <w:szCs w:val="22"/>
          <w:u w:val="thick" w:color="000000"/>
        </w:rPr>
        <w:t>I</w:t>
      </w:r>
      <w:r w:rsidRPr="007F71BC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T</w:t>
      </w:r>
      <w:r w:rsidRPr="007F71BC">
        <w:rPr>
          <w:rFonts w:asciiTheme="minorHAnsi" w:eastAsia="Arial" w:hAnsiTheme="minorHAnsi" w:cstheme="minorHAnsi"/>
          <w:b/>
          <w:spacing w:val="1"/>
          <w:w w:val="102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 xml:space="preserve">H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497E7ACC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439BB7B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5DA0939" w14:textId="77777777" w:rsidR="00030775" w:rsidRPr="007F71BC" w:rsidRDefault="000D4DA9" w:rsidP="007F71BC">
      <w:pPr>
        <w:spacing w:before="32"/>
        <w:ind w:left="6019" w:right="79" w:hanging="1046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7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erg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ac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 0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F71BC">
        <w:rPr>
          <w:rFonts w:asciiTheme="minorHAnsi" w:eastAsia="Arial" w:hAnsiTheme="minorHAnsi" w:cstheme="minorHAnsi"/>
          <w:sz w:val="22"/>
          <w:szCs w:val="22"/>
        </w:rPr>
        <w:t>4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z w:val="22"/>
          <w:szCs w:val="22"/>
        </w:rPr>
        <w:t>3)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3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F71BC">
        <w:rPr>
          <w:rFonts w:asciiTheme="minorHAnsi" w:eastAsia="Arial" w:hAnsiTheme="minorHAnsi" w:cstheme="minorHAnsi"/>
          <w:sz w:val="22"/>
          <w:szCs w:val="22"/>
        </w:rPr>
        <w:t>4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21 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24">
        <w:r w:rsidRPr="007F71BC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7F71BC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7F71BC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7F71BC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7F71BC">
          <w:rPr>
            <w:rFonts w:asciiTheme="minorHAnsi" w:eastAsia="Arial" w:hAnsiTheme="minorHAnsi" w:cstheme="minorHAnsi"/>
            <w:sz w:val="22"/>
            <w:szCs w:val="22"/>
          </w:rPr>
          <w:t>h.edu</w:t>
        </w:r>
      </w:hyperlink>
    </w:p>
    <w:p w14:paraId="18A07147" w14:textId="77777777" w:rsidR="00030775" w:rsidRPr="007F71BC" w:rsidRDefault="00030775" w:rsidP="007F71B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E2672A7" w14:textId="77777777" w:rsidR="00030775" w:rsidRPr="007F71BC" w:rsidRDefault="000D4DA9" w:rsidP="007F71BC">
      <w:pPr>
        <w:tabs>
          <w:tab w:val="left" w:pos="9460"/>
        </w:tabs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EDU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7F71BC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7F71B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N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040963E9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4AA30E" w14:textId="77777777" w:rsidR="00030775" w:rsidRPr="007F71BC" w:rsidRDefault="000D4DA9" w:rsidP="007F71BC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 xml:space="preserve">e, 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rt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055E3FE2" w14:textId="77777777" w:rsidR="00030775" w:rsidRPr="007F71BC" w:rsidRDefault="000D4DA9" w:rsidP="007F71BC">
      <w:pPr>
        <w:spacing w:before="4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ac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gree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16</w:t>
      </w:r>
    </w:p>
    <w:p w14:paraId="0BC574E1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or: 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7F71BC">
        <w:rPr>
          <w:rFonts w:asciiTheme="minorHAnsi" w:eastAsia="Arial" w:hAnsiTheme="minorHAnsi" w:cstheme="minorHAnsi"/>
          <w:sz w:val="22"/>
          <w:szCs w:val="22"/>
        </w:rPr>
        <w:t>6</w:t>
      </w:r>
    </w:p>
    <w:p w14:paraId="3121A2EC" w14:textId="77777777" w:rsidR="00030775" w:rsidRPr="007F71BC" w:rsidRDefault="00030775" w:rsidP="007F71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27400A3" w14:textId="77777777" w:rsidR="00030775" w:rsidRPr="007F71BC" w:rsidRDefault="000D4DA9" w:rsidP="007F71BC">
      <w:pPr>
        <w:tabs>
          <w:tab w:val="left" w:pos="9460"/>
        </w:tabs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>M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UN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7F71B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N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S 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EXPER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ENC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E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6749634D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5736501" w14:textId="77777777" w:rsidR="00030775" w:rsidRPr="007F71BC" w:rsidRDefault="000D4DA9" w:rsidP="007F71BC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nter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2"/>
          <w:sz w:val="22"/>
          <w:szCs w:val="22"/>
        </w:rPr>
        <w:t>J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un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-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15</w:t>
      </w:r>
    </w:p>
    <w:p w14:paraId="36F69DA6" w14:textId="77777777" w:rsidR="00030775" w:rsidRPr="007F71BC" w:rsidRDefault="000D4DA9" w:rsidP="007F71BC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CNN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ew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</w:p>
    <w:p w14:paraId="2E0AAB51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ora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 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upd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bs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 co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</w:p>
    <w:p w14:paraId="6A5B1D3D" w14:textId="77777777" w:rsidR="00030775" w:rsidRPr="007F71BC" w:rsidRDefault="000D4DA9" w:rsidP="007F71BC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arched,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ote,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ny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447D8CB2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arch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nce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bus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ss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F8B52D8" w14:textId="77777777" w:rsidR="00030775" w:rsidRPr="007F71BC" w:rsidRDefault="000D4DA9" w:rsidP="007F71BC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arched and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>k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e; 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7F71BC">
        <w:rPr>
          <w:rFonts w:asciiTheme="minorHAnsi" w:eastAsia="Arial" w:hAnsiTheme="minorHAnsi" w:cstheme="minorHAnsi"/>
          <w:sz w:val="22"/>
          <w:szCs w:val="22"/>
        </w:rPr>
        <w:t>ered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nto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ase</w:t>
      </w:r>
    </w:p>
    <w:p w14:paraId="3EF5FB91" w14:textId="77777777" w:rsidR="00030775" w:rsidRPr="007F71BC" w:rsidRDefault="00030775" w:rsidP="007F71B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DC0AE02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nter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9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12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-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15</w:t>
      </w:r>
    </w:p>
    <w:p w14:paraId="63E075BD" w14:textId="77777777" w:rsidR="00030775" w:rsidRPr="007F71BC" w:rsidRDefault="000D4DA9" w:rsidP="007F71BC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C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 xml:space="preserve">at </w:t>
      </w:r>
      <w:r w:rsidRPr="007F71BC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 xml:space="preserve">h </w:t>
      </w:r>
      <w:r w:rsidRPr="007F71BC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pto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3511CCF8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d,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ote,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ed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eri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6F122DC" w14:textId="77777777" w:rsidR="00030775" w:rsidRPr="007F71BC" w:rsidRDefault="000D4DA9" w:rsidP="007F71BC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ch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e po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poe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nwi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;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</w:p>
    <w:p w14:paraId="6BD30073" w14:textId="77777777" w:rsidR="00030775" w:rsidRPr="007F71BC" w:rsidRDefault="000D4DA9" w:rsidP="007F71BC">
      <w:pPr>
        <w:ind w:left="430" w:right="17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 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ect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r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ac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8C53444" w14:textId="77777777" w:rsidR="00030775" w:rsidRPr="007F71BC" w:rsidRDefault="00030775" w:rsidP="007F71B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072CB2D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olunteer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-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ay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14</w:t>
      </w:r>
    </w:p>
    <w:p w14:paraId="2EE95936" w14:textId="77777777" w:rsidR="00030775" w:rsidRPr="007F71BC" w:rsidRDefault="000D4DA9" w:rsidP="007F71BC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i/>
          <w:spacing w:val="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7F71BC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n Bus</w:t>
      </w:r>
      <w:r w:rsidRPr="007F71BC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sh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p C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nf</w:t>
      </w:r>
      <w:r w:rsidRPr="007F71BC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49103A9E" w14:textId="77777777" w:rsidR="00030775" w:rsidRPr="007F71BC" w:rsidRDefault="000D4DA9" w:rsidP="007F71BC">
      <w:pPr>
        <w:tabs>
          <w:tab w:val="left" w:pos="460"/>
        </w:tabs>
        <w:spacing w:before="6"/>
        <w:ind w:left="467" w:right="875" w:hanging="360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 and 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ec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campa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+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7F71BC">
        <w:rPr>
          <w:rFonts w:asciiTheme="minorHAnsi" w:eastAsia="Arial" w:hAnsiTheme="minorHAnsi" w:cstheme="minorHAnsi"/>
          <w:sz w:val="22"/>
          <w:szCs w:val="22"/>
        </w:rPr>
        <w:t>ati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hro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ew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;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es i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sed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nce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1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7F71BC">
        <w:rPr>
          <w:rFonts w:asciiTheme="minorHAnsi" w:eastAsia="Arial" w:hAnsiTheme="minorHAnsi" w:cstheme="minorHAnsi"/>
          <w:sz w:val="22"/>
          <w:szCs w:val="22"/>
        </w:rPr>
        <w:t>%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7F71BC">
        <w:rPr>
          <w:rFonts w:asciiTheme="minorHAnsi" w:eastAsia="Arial" w:hAnsiTheme="minorHAnsi" w:cstheme="minorHAnsi"/>
          <w:sz w:val="22"/>
          <w:szCs w:val="22"/>
        </w:rPr>
        <w:t>om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EA59C9D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 us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er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(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hyperlink r:id="rId25"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htt</w:t>
        </w:r>
        <w:r w:rsidRPr="007F71BC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p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: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/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/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ww</w:t>
        </w:r>
        <w:r w:rsidRPr="007F71BC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w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.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sm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i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t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h.ed</w:t>
        </w:r>
        <w:r w:rsidRPr="007F71BC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u</w:t>
        </w:r>
        <w:r w:rsidRPr="007F71BC">
          <w:rPr>
            <w:rFonts w:asciiTheme="minorHAnsi" w:eastAsia="Arial" w:hAnsiTheme="minorHAnsi" w:cstheme="minorHAnsi"/>
            <w:spacing w:val="-4"/>
            <w:sz w:val="22"/>
            <w:szCs w:val="22"/>
            <w:u w:val="single" w:color="000000"/>
          </w:rPr>
          <w:t>/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W</w:t>
        </w:r>
        <w:r w:rsidRPr="007F71BC">
          <w:rPr>
            <w:rFonts w:asciiTheme="minorHAnsi" w:eastAsia="Arial" w:hAnsiTheme="minorHAnsi" w:cstheme="minorHAnsi"/>
            <w:spacing w:val="7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pacing w:val="-5"/>
            <w:sz w:val="22"/>
            <w:szCs w:val="22"/>
            <w:u w:val="single" w:color="000000"/>
          </w:rPr>
          <w:t>o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m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e</w:t>
        </w:r>
        <w:r w:rsidRPr="007F71BC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n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/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co</w:t>
        </w:r>
        <w:r w:rsidRPr="007F71BC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n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f</w:t>
        </w:r>
        <w:r w:rsidRPr="007F71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ere</w:t>
        </w:r>
        <w:r w:rsidRPr="007F71BC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n</w:t>
        </w:r>
        <w:r w:rsidRPr="007F71B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 xml:space="preserve">ce/ </w:t>
        </w:r>
        <w:r w:rsidRPr="007F71BC">
          <w:rPr>
            <w:rFonts w:asciiTheme="minorHAnsi" w:eastAsia="Arial" w:hAnsiTheme="minorHAnsi" w:cstheme="minorHAnsi"/>
            <w:spacing w:val="-60"/>
            <w:sz w:val="22"/>
            <w:szCs w:val="22"/>
          </w:rPr>
          <w:t xml:space="preserve"> </w:t>
        </w:r>
        <w:r w:rsidRPr="007F71BC">
          <w:rPr>
            <w:rFonts w:asciiTheme="minorHAnsi" w:eastAsia="Arial" w:hAnsiTheme="minorHAnsi" w:cstheme="minorHAnsi"/>
            <w:sz w:val="22"/>
            <w:szCs w:val="22"/>
          </w:rPr>
          <w:t>)</w:t>
        </w:r>
      </w:hyperlink>
    </w:p>
    <w:p w14:paraId="0275E504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ss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 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co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erence 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ch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FDF83D8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s’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z w:val="22"/>
          <w:szCs w:val="22"/>
        </w:rPr>
        <w:t>otel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sch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50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p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3CD1FAEB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E93E71B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B15D990" w14:textId="77777777" w:rsidR="00030775" w:rsidRPr="007F71BC" w:rsidRDefault="000D4DA9" w:rsidP="007F71BC">
      <w:pPr>
        <w:tabs>
          <w:tab w:val="left" w:pos="9460"/>
        </w:tabs>
        <w:ind w:left="107" w:right="136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SUPP</w:t>
      </w:r>
      <w:r w:rsidRPr="007F71B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7F71BC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T</w:t>
      </w:r>
      <w:r w:rsidRPr="007F71B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7F71B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G </w:t>
      </w:r>
      <w:r w:rsidRPr="007F71BC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EXPER</w:t>
      </w:r>
      <w:r w:rsidRPr="007F71B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ENC</w:t>
      </w:r>
      <w:r w:rsidRPr="007F71B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E </w:t>
      </w:r>
      <w:r w:rsidRPr="007F71B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ab/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M</w:t>
      </w:r>
      <w:r w:rsidRPr="007F71B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mbe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9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er</w:t>
      </w:r>
      <w:r w:rsidRPr="007F71B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14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-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ay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15</w:t>
      </w:r>
    </w:p>
    <w:p w14:paraId="40485296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h C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oll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Jud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 xml:space="preserve">al </w:t>
      </w:r>
      <w:r w:rsidRPr="007F71BC">
        <w:rPr>
          <w:rFonts w:asciiTheme="minorHAnsi" w:eastAsia="Arial" w:hAnsiTheme="minorHAnsi" w:cstheme="minorHAnsi"/>
          <w:i/>
          <w:spacing w:val="-3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rd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or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31952646" w14:textId="77777777" w:rsidR="00030775" w:rsidRPr="007F71BC" w:rsidRDefault="000D4DA9" w:rsidP="007F71BC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 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ed 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n 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f eth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cs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 co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at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41EA26D8" w14:textId="77777777" w:rsidR="00030775" w:rsidRPr="007F71BC" w:rsidRDefault="00030775" w:rsidP="007F71B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EE0F706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 xml:space="preserve">ce </w:t>
      </w:r>
      <w:r w:rsidRPr="007F71B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b/>
          <w:sz w:val="22"/>
          <w:szCs w:val="22"/>
        </w:rPr>
        <w:t>stant,</w:t>
      </w:r>
      <w:r w:rsidRPr="007F71BC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er</w:t>
      </w:r>
      <w:r w:rsidRPr="007F71B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ec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r 2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Arial" w:hAnsiTheme="minorHAnsi" w:cstheme="minorHAnsi"/>
          <w:sz w:val="22"/>
          <w:szCs w:val="22"/>
        </w:rPr>
        <w:t>13</w:t>
      </w:r>
    </w:p>
    <w:p w14:paraId="277170C1" w14:textId="77777777" w:rsidR="00030775" w:rsidRPr="007F71BC" w:rsidRDefault="000D4DA9" w:rsidP="007F71BC">
      <w:pPr>
        <w:spacing w:before="4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h C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oll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 S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ff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7F71BC">
        <w:rPr>
          <w:rFonts w:asciiTheme="minorHAnsi" w:eastAsia="Arial" w:hAnsiTheme="minorHAnsi" w:cstheme="minorHAnsi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n,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45FF7235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ce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sch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ass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3CD29C7" w14:textId="77777777" w:rsidR="00030775" w:rsidRPr="007F71BC" w:rsidRDefault="000D4DA9" w:rsidP="007F71BC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o p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es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7F71BC">
        <w:rPr>
          <w:rFonts w:asciiTheme="minorHAnsi" w:eastAsia="Arial" w:hAnsiTheme="minorHAnsi" w:cstheme="minorHAnsi"/>
          <w:sz w:val="22"/>
          <w:szCs w:val="22"/>
        </w:rPr>
        <w:t>om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cu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z w:val="22"/>
          <w:szCs w:val="22"/>
        </w:rPr>
        <w:t>f</w:t>
      </w:r>
    </w:p>
    <w:p w14:paraId="20C89EEC" w14:textId="77777777" w:rsidR="00030775" w:rsidRPr="007F71BC" w:rsidRDefault="000D4DA9" w:rsidP="007F71BC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Arial" w:hAnsiTheme="minorHAnsi" w:cstheme="minorHAnsi"/>
          <w:sz w:val="22"/>
          <w:szCs w:val="22"/>
        </w:rPr>
        <w:t>ed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ce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Arial" w:hAnsiTheme="minorHAnsi" w:cstheme="minorHAnsi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z w:val="22"/>
          <w:szCs w:val="22"/>
        </w:rPr>
        <w:t>e us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Arial" w:hAnsiTheme="minorHAnsi" w:cstheme="minorHAnsi"/>
          <w:sz w:val="22"/>
          <w:szCs w:val="22"/>
        </w:rPr>
        <w:t>ng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cel</w:t>
      </w:r>
    </w:p>
    <w:p w14:paraId="4B857F4D" w14:textId="77777777" w:rsidR="00030775" w:rsidRPr="007F71BC" w:rsidRDefault="00030775" w:rsidP="007F71B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B719652" w14:textId="77777777" w:rsidR="00030775" w:rsidRPr="007F71BC" w:rsidRDefault="000D4DA9" w:rsidP="007F71BC">
      <w:pPr>
        <w:tabs>
          <w:tab w:val="left" w:pos="9460"/>
        </w:tabs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PU</w:t>
      </w:r>
      <w:r w:rsidRPr="007F71BC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R  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SK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7F71BC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L</w:t>
      </w:r>
      <w:r w:rsidRPr="007F71BC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L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S </w:t>
      </w:r>
      <w:r w:rsidRPr="007F71BC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2FA0B077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29E958E" w14:textId="77777777" w:rsidR="00030775" w:rsidRPr="007F71BC" w:rsidRDefault="000D4DA9" w:rsidP="007F71BC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  <w:sectPr w:rsidR="00030775" w:rsidRPr="007F71BC">
          <w:pgSz w:w="12240" w:h="15840"/>
          <w:pgMar w:top="1360" w:right="1120" w:bottom="280" w:left="1480" w:header="0" w:footer="645" w:gutter="0"/>
          <w:cols w:space="720"/>
        </w:sectPr>
      </w:pP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D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Arial" w:hAnsiTheme="minorHAnsi" w:cstheme="minorHAnsi"/>
          <w:sz w:val="22"/>
          <w:szCs w:val="22"/>
        </w:rPr>
        <w:t>er;</w:t>
      </w:r>
      <w:r w:rsidRPr="007F71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L;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7F71BC">
        <w:rPr>
          <w:rFonts w:asciiTheme="minorHAnsi" w:eastAsia="Arial" w:hAnsiTheme="minorHAnsi" w:cstheme="minorHAnsi"/>
          <w:sz w:val="22"/>
          <w:szCs w:val="22"/>
        </w:rPr>
        <w:t>S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eastAsia="Arial" w:hAnsiTheme="minorHAnsi" w:cstheme="minorHAnsi"/>
          <w:sz w:val="22"/>
          <w:szCs w:val="22"/>
        </w:rPr>
        <w:t>ce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Arial" w:hAnsiTheme="minorHAnsi" w:cstheme="minorHAnsi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Arial" w:hAnsiTheme="minorHAnsi" w:cstheme="minorHAnsi"/>
          <w:sz w:val="22"/>
          <w:szCs w:val="22"/>
        </w:rPr>
        <w:t>ess,</w:t>
      </w:r>
      <w:r w:rsidRPr="007F71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u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7F71BC">
        <w:rPr>
          <w:rFonts w:asciiTheme="minorHAnsi" w:eastAsia="Arial" w:hAnsiTheme="minorHAnsi" w:cstheme="minorHAnsi"/>
          <w:sz w:val="22"/>
          <w:szCs w:val="22"/>
        </w:rPr>
        <w:t>sh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Arial" w:hAnsiTheme="minorHAnsi" w:cstheme="minorHAnsi"/>
          <w:sz w:val="22"/>
          <w:szCs w:val="22"/>
        </w:rPr>
        <w:t>,</w:t>
      </w:r>
      <w:r w:rsidRPr="007F71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Arial" w:hAnsiTheme="minorHAnsi" w:cstheme="minorHAnsi"/>
          <w:sz w:val="22"/>
          <w:szCs w:val="22"/>
        </w:rPr>
        <w:t>o</w:t>
      </w:r>
      <w:r w:rsidRPr="007F71B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7F71BC">
        <w:rPr>
          <w:rFonts w:asciiTheme="minorHAnsi" w:eastAsia="Arial" w:hAnsiTheme="minorHAnsi" w:cstheme="minorHAnsi"/>
          <w:sz w:val="22"/>
          <w:szCs w:val="22"/>
        </w:rPr>
        <w:t>erP</w:t>
      </w:r>
      <w:r w:rsidRPr="007F71BC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7F71BC">
        <w:rPr>
          <w:rFonts w:asciiTheme="minorHAnsi" w:eastAsia="Arial" w:hAnsiTheme="minorHAnsi" w:cstheme="minorHAnsi"/>
          <w:sz w:val="22"/>
          <w:szCs w:val="22"/>
        </w:rPr>
        <w:t>nt</w:t>
      </w:r>
    </w:p>
    <w:p w14:paraId="58DC37A2" w14:textId="77777777" w:rsidR="00030775" w:rsidRPr="007F71BC" w:rsidRDefault="000D4DA9" w:rsidP="007F71BC">
      <w:pPr>
        <w:spacing w:before="5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Jun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che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34F33E5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0869D33" w14:textId="77777777" w:rsidR="00030775" w:rsidRPr="007F71BC" w:rsidRDefault="000D4DA9" w:rsidP="007F71BC">
      <w:pPr>
        <w:ind w:left="118" w:right="67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earcher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ack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s rela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 in 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le 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eir 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es.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sis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data,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sist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tative researc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es,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eck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epa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perf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ther ge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tasks.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alyst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sea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cher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xper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ence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eas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search,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sz w:val="22"/>
          <w:szCs w:val="22"/>
        </w:rPr>
        <w:t>sum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. CS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egy,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ess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 sp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cia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tur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beh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decisi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. Our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e: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ESP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z w:val="22"/>
          <w:szCs w:val="22"/>
        </w:rPr>
        <w:t>Citi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k,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HBO, Vi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rg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 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z w:val="22"/>
          <w:szCs w:val="22"/>
        </w:rPr>
        <w:t>le, 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edy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tral,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27499288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873F8D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B9DDD62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242FEA5" w14:textId="77777777" w:rsidR="00030775" w:rsidRPr="007F71BC" w:rsidRDefault="00030775" w:rsidP="007F71B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2FFE80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3F432009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wa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ite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>, New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0D30C134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270A9C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72D1DFD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fi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8E45AAF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77DB5D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earch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–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search,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thesi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0277F49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–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64B0124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le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istrat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</w:p>
    <w:p w14:paraId="76779206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–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clear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cise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tant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 ask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6429E91D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ental 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36E0DDF8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inte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cal 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6BB0442A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7F71BC">
        <w:rPr>
          <w:rFonts w:asciiTheme="minorHAnsi" w:eastAsia="Calibri" w:hAnsiTheme="minorHAnsi" w:cstheme="minorHAnsi"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epen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433EDA0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ersuas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ic</w:t>
      </w:r>
    </w:p>
    <w:p w14:paraId="37300265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Avid rea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ture 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ws</w:t>
      </w:r>
    </w:p>
    <w:p w14:paraId="47D8AC6A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pop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ies,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TV S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sic,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es,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tc.)</w:t>
      </w:r>
    </w:p>
    <w:p w14:paraId="5E5B4289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Enj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rend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tting</w:t>
      </w:r>
    </w:p>
    <w:p w14:paraId="6E146E6A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–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ha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0DCC0E3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ac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liter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te –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refer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erate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acs</w:t>
      </w:r>
    </w:p>
    <w:p w14:paraId="4FE078FD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ch 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ig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18E6869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Basic skill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F487090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Basic skill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 Fi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, 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ig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9133E39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th 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sic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246D891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 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2EEED92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research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s 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631CCB09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2A5FFAB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54E3670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mati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48B2F11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A998ADA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F70816C" w14:textId="77777777" w:rsidR="00030775" w:rsidRPr="007F71BC" w:rsidRDefault="000D4DA9" w:rsidP="007F71BC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For ad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 plea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eg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ki, H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A21D6DC" w14:textId="77777777" w:rsidR="00030775" w:rsidRPr="007F71BC" w:rsidRDefault="000D4DA9" w:rsidP="007F71BC">
      <w:pPr>
        <w:spacing w:before="19"/>
        <w:ind w:left="118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880" w:right="700" w:bottom="280" w:left="700" w:header="0" w:footer="645" w:gutter="0"/>
          <w:cols w:space="720"/>
        </w:sectPr>
      </w:pP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26">
        <w:r w:rsidRPr="007F71BC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</w:rPr>
          <w:t>s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l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ski</w:t>
        </w:r>
        <w:r w:rsidRPr="007F71BC">
          <w:rPr>
            <w:rFonts w:asciiTheme="minorHAnsi" w:eastAsia="Calibri" w:hAnsiTheme="minorHAnsi" w:cstheme="minorHAnsi"/>
            <w:spacing w:val="-3"/>
            <w:sz w:val="22"/>
            <w:szCs w:val="22"/>
          </w:rPr>
          <w:t>@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7F71BC">
          <w:rPr>
            <w:rFonts w:asciiTheme="minorHAnsi" w:eastAsia="Calibri" w:hAnsiTheme="minorHAnsi" w:cstheme="minorHAnsi"/>
            <w:spacing w:val="2"/>
            <w:sz w:val="22"/>
            <w:szCs w:val="22"/>
          </w:rPr>
          <w:t>s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-sp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ce.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2F3CB2D4" w14:textId="77777777" w:rsidR="00030775" w:rsidRPr="007F71BC" w:rsidRDefault="000D4DA9" w:rsidP="007F71BC">
      <w:pPr>
        <w:spacing w:before="37"/>
        <w:ind w:left="4443" w:right="44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12"/>
          <w:sz w:val="22"/>
          <w:szCs w:val="22"/>
        </w:rPr>
        <w:lastRenderedPageBreak/>
        <w:t>K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le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6A540FD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BAF8CF" w14:textId="77777777" w:rsidR="00030775" w:rsidRPr="007F71BC" w:rsidRDefault="000D4DA9" w:rsidP="007F71BC">
      <w:pPr>
        <w:ind w:left="1343" w:right="13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7F71BC">
        <w:rPr>
          <w:rFonts w:asciiTheme="minorHAnsi" w:eastAsia="Calibri" w:hAnsiTheme="minorHAnsi" w:cstheme="minorHAnsi"/>
          <w:sz w:val="22"/>
          <w:szCs w:val="22"/>
        </w:rPr>
        <w:t>4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Elm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3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0   </w:t>
      </w:r>
      <w:r w:rsidRPr="007F71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color w:val="CC6600"/>
          <w:sz w:val="22"/>
          <w:szCs w:val="22"/>
          <w:u w:val="single" w:color="CC6600"/>
        </w:rPr>
        <w:t xml:space="preserve"> </w:t>
      </w:r>
      <w:hyperlink r:id="rId27"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ky</w:t>
        </w:r>
        <w:r w:rsidRPr="007F71BC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7F71BC">
          <w:rPr>
            <w:rFonts w:asciiTheme="minorHAnsi" w:eastAsia="Calibri" w:hAnsiTheme="minorHAnsi" w:cstheme="minorHAnsi"/>
            <w:color w:val="CC6600"/>
            <w:spacing w:val="-3"/>
            <w:sz w:val="22"/>
            <w:szCs w:val="22"/>
            <w:u w:val="single" w:color="CC6600"/>
          </w:rPr>
          <w:t>l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e.lay</w:t>
        </w:r>
        <w:r w:rsidRPr="007F71BC">
          <w:rPr>
            <w:rFonts w:asciiTheme="minorHAnsi" w:eastAsia="Calibri" w:hAnsiTheme="minorHAnsi" w:cstheme="minorHAnsi"/>
            <w:color w:val="CC6600"/>
            <w:spacing w:val="-2"/>
            <w:sz w:val="22"/>
            <w:szCs w:val="22"/>
            <w:u w:val="single" w:color="CC6600"/>
          </w:rPr>
          <w:t>t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o</w:t>
        </w:r>
        <w:r w:rsidRPr="007F71BC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7F71BC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n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@</w:t>
        </w:r>
        <w:r w:rsidRPr="007F71BC">
          <w:rPr>
            <w:rFonts w:asciiTheme="minorHAnsi" w:eastAsia="Calibri" w:hAnsiTheme="minorHAnsi" w:cstheme="minorHAnsi"/>
            <w:color w:val="CC6600"/>
            <w:spacing w:val="-4"/>
            <w:sz w:val="22"/>
            <w:szCs w:val="22"/>
            <w:u w:val="single" w:color="CC6600"/>
          </w:rPr>
          <w:t>g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m</w:t>
        </w:r>
        <w:r w:rsidRPr="007F71BC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ai</w:t>
        </w:r>
        <w:r w:rsidRPr="007F71BC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l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.c</w:t>
        </w:r>
        <w:r w:rsidRPr="007F71BC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o</w:t>
        </w:r>
        <w:r w:rsidRPr="007F71BC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m</w:t>
        </w:r>
      </w:hyperlink>
      <w:r w:rsidRPr="007F71BC">
        <w:rPr>
          <w:rFonts w:asciiTheme="minorHAnsi" w:eastAsia="Calibri" w:hAnsiTheme="minorHAnsi" w:cstheme="minorHAnsi"/>
          <w:color w:val="CC6600"/>
          <w:sz w:val="22"/>
          <w:szCs w:val="22"/>
        </w:rPr>
        <w:t xml:space="preserve"> </w:t>
      </w:r>
      <w:hyperlink r:id="rId28">
        <w:r w:rsidRPr="007F71BC">
          <w:rPr>
            <w:rFonts w:asciiTheme="minorHAnsi" w:eastAsia="Calibri" w:hAnsiTheme="minorHAnsi" w:cstheme="minorHAnsi"/>
            <w:color w:val="000000"/>
            <w:sz w:val="22"/>
            <w:szCs w:val="22"/>
          </w:rPr>
          <w:t>w</w:t>
        </w:r>
        <w:r w:rsidRPr="007F71BC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w</w:t>
        </w:r>
        <w:r w:rsidRPr="007F71BC">
          <w:rPr>
            <w:rFonts w:asciiTheme="minorHAnsi" w:eastAsia="Calibri" w:hAnsiTheme="minorHAnsi" w:cstheme="minorHAnsi"/>
            <w:color w:val="000000"/>
            <w:sz w:val="22"/>
            <w:szCs w:val="22"/>
          </w:rPr>
          <w:t>w.l</w:t>
        </w:r>
        <w:r w:rsidRPr="007F71BC">
          <w:rPr>
            <w:rFonts w:asciiTheme="minorHAnsi" w:eastAsia="Calibri" w:hAnsiTheme="minorHAnsi" w:cstheme="minorHAnsi"/>
            <w:color w:val="000000"/>
            <w:spacing w:val="-1"/>
            <w:sz w:val="22"/>
            <w:szCs w:val="22"/>
          </w:rPr>
          <w:t>in</w:t>
        </w:r>
        <w:r w:rsidRPr="007F71BC">
          <w:rPr>
            <w:rFonts w:asciiTheme="minorHAnsi" w:eastAsia="Calibri" w:hAnsiTheme="minorHAnsi" w:cstheme="minorHAnsi"/>
            <w:color w:val="000000"/>
            <w:spacing w:val="-2"/>
            <w:sz w:val="22"/>
            <w:szCs w:val="22"/>
          </w:rPr>
          <w:t>k</w:t>
        </w:r>
        <w:r w:rsidRPr="007F71BC">
          <w:rPr>
            <w:rFonts w:asciiTheme="minorHAnsi" w:eastAsia="Calibri" w:hAnsiTheme="minorHAnsi" w:cstheme="minorHAnsi"/>
            <w:color w:val="000000"/>
            <w:sz w:val="22"/>
            <w:szCs w:val="22"/>
          </w:rPr>
          <w:t>ed</w:t>
        </w:r>
        <w:r w:rsidRPr="007F71BC">
          <w:rPr>
            <w:rFonts w:asciiTheme="minorHAnsi" w:eastAsia="Calibri" w:hAnsiTheme="minorHAnsi" w:cstheme="minorHAnsi"/>
            <w:color w:val="000000"/>
            <w:spacing w:val="-1"/>
            <w:sz w:val="22"/>
            <w:szCs w:val="22"/>
          </w:rPr>
          <w:t>in</w:t>
        </w:r>
        <w:r w:rsidRPr="007F71BC">
          <w:rPr>
            <w:rFonts w:asciiTheme="minorHAnsi" w:eastAsia="Calibri" w:hAnsiTheme="minorHAnsi" w:cstheme="minorHAnsi"/>
            <w:color w:val="000000"/>
            <w:sz w:val="22"/>
            <w:szCs w:val="22"/>
          </w:rPr>
          <w:t>.c</w:t>
        </w:r>
        <w:r w:rsidRPr="007F71BC">
          <w:rPr>
            <w:rFonts w:asciiTheme="minorHAnsi" w:eastAsia="Calibri" w:hAnsiTheme="minorHAnsi" w:cstheme="minorHAnsi"/>
            <w:color w:val="000000"/>
            <w:spacing w:val="-1"/>
            <w:sz w:val="22"/>
            <w:szCs w:val="22"/>
          </w:rPr>
          <w:t>o</w:t>
        </w:r>
        <w:r w:rsidRPr="007F71BC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m/</w:t>
        </w:r>
        <w:r w:rsidRPr="007F71BC">
          <w:rPr>
            <w:rFonts w:asciiTheme="minorHAnsi" w:eastAsia="Calibri" w:hAnsiTheme="minorHAnsi" w:cstheme="minorHAnsi"/>
            <w:color w:val="000000"/>
            <w:sz w:val="22"/>
            <w:szCs w:val="22"/>
          </w:rPr>
          <w:t>i</w:t>
        </w:r>
        <w:r w:rsidRPr="007F71BC">
          <w:rPr>
            <w:rFonts w:asciiTheme="minorHAnsi" w:eastAsia="Calibri" w:hAnsiTheme="minorHAnsi" w:cstheme="minorHAnsi"/>
            <w:color w:val="000000"/>
            <w:spacing w:val="-4"/>
            <w:sz w:val="22"/>
            <w:szCs w:val="22"/>
          </w:rPr>
          <w:t>n</w:t>
        </w:r>
        <w:r w:rsidRPr="007F71BC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/</w:t>
        </w:r>
        <w:r w:rsidRPr="007F71BC">
          <w:rPr>
            <w:rFonts w:asciiTheme="minorHAnsi" w:eastAsia="Calibri" w:hAnsiTheme="minorHAnsi" w:cstheme="minorHAnsi"/>
            <w:color w:val="000000"/>
            <w:spacing w:val="-2"/>
            <w:sz w:val="22"/>
            <w:szCs w:val="22"/>
          </w:rPr>
          <w:t>k</w:t>
        </w:r>
        <w:r w:rsidRPr="007F71BC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y</w:t>
        </w:r>
        <w:r w:rsidRPr="007F71BC">
          <w:rPr>
            <w:rFonts w:asciiTheme="minorHAnsi" w:eastAsia="Calibri" w:hAnsiTheme="minorHAnsi" w:cstheme="minorHAnsi"/>
            <w:color w:val="000000"/>
            <w:sz w:val="22"/>
            <w:szCs w:val="22"/>
          </w:rPr>
          <w:t>le</w:t>
        </w:r>
        <w:r w:rsidRPr="007F71BC">
          <w:rPr>
            <w:rFonts w:asciiTheme="minorHAnsi" w:eastAsia="Calibri" w:hAnsiTheme="minorHAnsi" w:cstheme="minorHAnsi"/>
            <w:color w:val="000000"/>
            <w:spacing w:val="-3"/>
            <w:sz w:val="22"/>
            <w:szCs w:val="22"/>
          </w:rPr>
          <w:t>l</w:t>
        </w:r>
        <w:r w:rsidRPr="007F71BC">
          <w:rPr>
            <w:rFonts w:asciiTheme="minorHAnsi" w:eastAsia="Calibri" w:hAnsiTheme="minorHAnsi" w:cstheme="minorHAnsi"/>
            <w:color w:val="000000"/>
            <w:sz w:val="22"/>
            <w:szCs w:val="22"/>
          </w:rPr>
          <w:t>ay</w:t>
        </w:r>
        <w:r w:rsidRPr="007F71BC">
          <w:rPr>
            <w:rFonts w:asciiTheme="minorHAnsi" w:eastAsia="Calibri" w:hAnsiTheme="minorHAnsi" w:cstheme="minorHAnsi"/>
            <w:color w:val="000000"/>
            <w:spacing w:val="-1"/>
            <w:sz w:val="22"/>
            <w:szCs w:val="22"/>
          </w:rPr>
          <w:t>t</w:t>
        </w:r>
        <w:r w:rsidRPr="007F71BC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o</w:t>
        </w:r>
        <w:r w:rsidRPr="007F71BC">
          <w:rPr>
            <w:rFonts w:asciiTheme="minorHAnsi" w:eastAsia="Calibri" w:hAnsiTheme="minorHAnsi" w:cstheme="minorHAnsi"/>
            <w:color w:val="000000"/>
            <w:sz w:val="22"/>
            <w:szCs w:val="22"/>
          </w:rPr>
          <w:t>n</w:t>
        </w:r>
      </w:hyperlink>
    </w:p>
    <w:p w14:paraId="3BE8014E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E86DA96" w14:textId="77777777" w:rsidR="00030775" w:rsidRPr="007F71BC" w:rsidRDefault="00030775" w:rsidP="007F71B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67C90C0" w14:textId="77777777" w:rsidR="00030775" w:rsidRPr="007F71BC" w:rsidRDefault="000D4DA9" w:rsidP="007F71BC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Fe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ary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7F71BC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13C9CA94" w14:textId="77777777" w:rsidR="00030775" w:rsidRPr="007F71BC" w:rsidRDefault="00030775" w:rsidP="007F71B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6D456A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E0CCF71" w14:textId="77777777" w:rsidR="00030775" w:rsidRPr="007F71BC" w:rsidRDefault="000D4DA9" w:rsidP="007F71BC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egan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sk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, 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rces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2C7F1D62" w14:textId="77777777" w:rsidR="00030775" w:rsidRPr="007F71BC" w:rsidRDefault="000D4DA9" w:rsidP="007F71BC">
      <w:pPr>
        <w:spacing w:before="3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39711B2" w14:textId="77777777" w:rsidR="00030775" w:rsidRPr="007F71BC" w:rsidRDefault="000D4DA9" w:rsidP="007F71BC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wa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ite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758E8C03" w14:textId="77777777" w:rsidR="00030775" w:rsidRPr="007F71BC" w:rsidRDefault="000D4DA9" w:rsidP="007F71BC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NY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789E51B0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CB0BDDA" w14:textId="77777777" w:rsidR="00030775" w:rsidRPr="007F71BC" w:rsidRDefault="000D4DA9" w:rsidP="007F71BC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ksi:</w:t>
      </w:r>
    </w:p>
    <w:p w14:paraId="53704A35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5DBB065" w14:textId="77777777" w:rsidR="00030775" w:rsidRPr="007F71BC" w:rsidRDefault="000D4DA9" w:rsidP="007F71BC">
      <w:pPr>
        <w:ind w:left="112" w:right="71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I am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ly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cher posit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Sm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th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ege’s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cent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tabase.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iss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th clients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e’s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me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ecause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acade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xperie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as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search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ty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z w:val="22"/>
          <w:szCs w:val="22"/>
        </w:rPr>
        <w:t>lar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re,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ecis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80ABDB4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F1C5FE8" w14:textId="77777777" w:rsidR="00030775" w:rsidRPr="007F71BC" w:rsidRDefault="000D4DA9" w:rsidP="007F71BC">
      <w:pPr>
        <w:ind w:left="112" w:right="85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Thro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resea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ch 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new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soc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soc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I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 the fac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en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decis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. One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TV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skip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like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reac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E9825FE" w14:textId="77777777" w:rsidR="00030775" w:rsidRPr="007F71BC" w:rsidRDefault="000D4DA9" w:rsidP="007F71BC">
      <w:pPr>
        <w:spacing w:before="9"/>
        <w:ind w:left="112" w:right="166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E’s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wide-ra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ESP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Ca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pb</w:t>
      </w:r>
      <w:r w:rsidRPr="007F71BC">
        <w:rPr>
          <w:rFonts w:asciiTheme="minorHAnsi" w:eastAsia="Calibri" w:hAnsiTheme="minorHAnsi" w:cstheme="minorHAnsi"/>
          <w:sz w:val="22"/>
          <w:szCs w:val="22"/>
        </w:rPr>
        <w:t>ell’s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speaks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eir 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 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6DF64B86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BC541C" w14:textId="77777777" w:rsidR="00030775" w:rsidRPr="007F71BC" w:rsidRDefault="000D4DA9" w:rsidP="007F71BC">
      <w:pPr>
        <w:ind w:left="112" w:right="199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ture, 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part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rend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tting</w:t>
      </w:r>
      <w:r w:rsidRPr="007F71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sic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sport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wo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y 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sti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 pa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 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ck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sic,”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d 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z w:val="22"/>
          <w:szCs w:val="22"/>
        </w:rPr>
        <w:t>arch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7F71BC">
        <w:rPr>
          <w:rFonts w:asciiTheme="minorHAnsi" w:eastAsia="Calibri" w:hAnsiTheme="minorHAnsi" w:cstheme="minorHAnsi"/>
          <w:sz w:val="22"/>
          <w:szCs w:val="22"/>
        </w:rPr>
        <w:t>-Yé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French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which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 Ja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7F71BC">
        <w:rPr>
          <w:rFonts w:asciiTheme="minorHAnsi" w:eastAsia="Calibri" w:hAnsiTheme="minorHAnsi" w:cstheme="minorHAnsi"/>
          <w:sz w:val="22"/>
          <w:szCs w:val="22"/>
        </w:rPr>
        <w:t>ary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6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fe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ence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at Vassar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ege.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tud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abroad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ence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tures,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 beli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d 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F71BC">
        <w:rPr>
          <w:rFonts w:asciiTheme="minorHAnsi" w:eastAsia="Calibri" w:hAnsiTheme="minorHAnsi" w:cstheme="minorHAnsi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inte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-cu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tur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7F71BC">
        <w:rPr>
          <w:rFonts w:asciiTheme="minorHAnsi" w:eastAsia="Calibri" w:hAnsiTheme="minorHAnsi" w:cstheme="minorHAnsi"/>
          <w:sz w:val="22"/>
          <w:szCs w:val="22"/>
        </w:rPr>
        <w:t>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 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lob</w:t>
      </w:r>
      <w:r w:rsidRPr="007F71BC">
        <w:rPr>
          <w:rFonts w:asciiTheme="minorHAnsi" w:eastAsia="Calibri" w:hAnsiTheme="minorHAnsi" w:cstheme="minorHAnsi"/>
          <w:sz w:val="22"/>
          <w:szCs w:val="22"/>
        </w:rPr>
        <w:t>al clie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FF37688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A1740BC" w14:textId="77777777" w:rsidR="00030775" w:rsidRPr="007F71BC" w:rsidRDefault="000D4DA9" w:rsidP="007F71BC">
      <w:pPr>
        <w:ind w:left="112" w:right="160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tan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ehav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aca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earch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inc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-l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sales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a 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area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retail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shm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-cal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’s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ffi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ent.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As a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ath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cal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 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ae,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erns,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wn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z w:val="22"/>
          <w:szCs w:val="22"/>
        </w:rPr>
        <w:t>d ad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ed to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cess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rate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tai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ple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had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 to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. 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S SPA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 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clie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along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ity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esea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,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yz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, a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data;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skil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s;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that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tive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epen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291B338E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3959E76" w14:textId="77777777" w:rsidR="00030775" w:rsidRPr="007F71BC" w:rsidRDefault="000D4DA9" w:rsidP="007F71BC">
      <w:pPr>
        <w:ind w:left="112" w:right="203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I 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rward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shar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writ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u 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learn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needs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st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sea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cher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be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, and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ear 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ECE078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36C4000" w14:textId="77777777" w:rsidR="00030775" w:rsidRPr="007F71BC" w:rsidRDefault="000D4DA9" w:rsidP="007F71BC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Bes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5AE002C3" w14:textId="77777777" w:rsidR="00030775" w:rsidRPr="007F71BC" w:rsidRDefault="00030775" w:rsidP="007F71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ED6C69C" w14:textId="77777777" w:rsidR="00030775" w:rsidRPr="007F71BC" w:rsidRDefault="000D4DA9" w:rsidP="007F71BC">
      <w:pPr>
        <w:ind w:left="112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740" w:right="1000" w:bottom="280" w:left="980" w:header="0" w:footer="645" w:gutter="0"/>
          <w:cols w:space="720"/>
        </w:sectPr>
      </w:pPr>
      <w:r w:rsidRPr="007F71BC">
        <w:rPr>
          <w:rFonts w:asciiTheme="minorHAnsi" w:eastAsia="Calibri" w:hAnsiTheme="minorHAnsi" w:cstheme="minorHAnsi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08E2B5B" w14:textId="77777777" w:rsidR="00030775" w:rsidRPr="007F71BC" w:rsidRDefault="000D4DA9" w:rsidP="007F71BC">
      <w:pPr>
        <w:spacing w:before="41"/>
        <w:ind w:left="4243" w:right="428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12"/>
          <w:sz w:val="22"/>
          <w:szCs w:val="22"/>
        </w:rPr>
        <w:lastRenderedPageBreak/>
        <w:t>K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le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922365A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08BCA93" w14:textId="77777777" w:rsidR="00030775" w:rsidRPr="007F71BC" w:rsidRDefault="000D4DA9" w:rsidP="007F71BC">
      <w:pPr>
        <w:ind w:left="1143" w:right="118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7F71BC">
        <w:rPr>
          <w:rFonts w:asciiTheme="minorHAnsi" w:eastAsia="Calibri" w:hAnsiTheme="minorHAnsi" w:cstheme="minorHAnsi"/>
          <w:sz w:val="22"/>
          <w:szCs w:val="22"/>
        </w:rPr>
        <w:t>4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Elm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3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0   </w:t>
      </w:r>
      <w:r w:rsidRPr="007F71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ky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hyperlink r:id="rId29">
        <w:r w:rsidRPr="007F71BC">
          <w:rPr>
            <w:rFonts w:asciiTheme="minorHAnsi" w:eastAsia="Calibri" w:hAnsiTheme="minorHAnsi" w:cstheme="minorHAnsi"/>
            <w:sz w:val="22"/>
            <w:szCs w:val="22"/>
          </w:rPr>
          <w:t>e.lay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7F71BC">
          <w:rPr>
            <w:rFonts w:asciiTheme="minorHAnsi" w:eastAsia="Calibri" w:hAnsiTheme="minorHAnsi" w:cstheme="minorHAnsi"/>
            <w:spacing w:val="-4"/>
            <w:sz w:val="22"/>
            <w:szCs w:val="22"/>
          </w:rPr>
          <w:t>g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ai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l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hyperlink r:id="rId30">
        <w:r w:rsidRPr="007F71BC">
          <w:rPr>
            <w:rFonts w:asciiTheme="minorHAnsi" w:eastAsia="Calibri" w:hAnsiTheme="minorHAnsi" w:cstheme="minorHAnsi"/>
            <w:sz w:val="22"/>
            <w:szCs w:val="22"/>
          </w:rPr>
          <w:t xml:space="preserve"> w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w.l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ed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m/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7F71BC">
          <w:rPr>
            <w:rFonts w:asciiTheme="minorHAnsi" w:eastAsia="Calibri" w:hAnsiTheme="minorHAnsi" w:cstheme="minorHAnsi"/>
            <w:spacing w:val="-4"/>
            <w:sz w:val="22"/>
            <w:szCs w:val="22"/>
          </w:rPr>
          <w:t>n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7F71BC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le</w:t>
        </w:r>
        <w:r w:rsidRPr="007F71BC">
          <w:rPr>
            <w:rFonts w:asciiTheme="minorHAnsi" w:eastAsia="Calibri" w:hAnsiTheme="minorHAnsi" w:cstheme="minorHAnsi"/>
            <w:spacing w:val="-3"/>
            <w:sz w:val="22"/>
            <w:szCs w:val="22"/>
          </w:rPr>
          <w:t>l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ay</w:t>
        </w:r>
        <w:r w:rsidRPr="007F71BC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7F71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7F71BC">
          <w:rPr>
            <w:rFonts w:asciiTheme="minorHAnsi" w:eastAsia="Calibri" w:hAnsiTheme="minorHAnsi" w:cstheme="minorHAnsi"/>
            <w:sz w:val="22"/>
            <w:szCs w:val="22"/>
          </w:rPr>
          <w:t>n</w:t>
        </w:r>
      </w:hyperlink>
    </w:p>
    <w:p w14:paraId="1DE745DE" w14:textId="77777777" w:rsidR="00030775" w:rsidRPr="007F71BC" w:rsidRDefault="00030775" w:rsidP="007F71B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C700EAB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1EF98BB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5FC2F2E8" w14:textId="77777777" w:rsidR="00030775" w:rsidRPr="007F71BC" w:rsidRDefault="000D4DA9" w:rsidP="007F71BC">
      <w:pPr>
        <w:spacing w:before="31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4ED983B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z w:val="22"/>
          <w:szCs w:val="22"/>
        </w:rPr>
        <w:t>B.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egree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ay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6    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: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French       </w:t>
      </w:r>
      <w:r w:rsidRPr="007F71B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r: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y       </w:t>
      </w:r>
      <w:r w:rsidRPr="007F71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G.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.: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</w:t>
      </w:r>
      <w:r w:rsidRPr="007F71BC">
        <w:rPr>
          <w:rFonts w:asciiTheme="minorHAnsi" w:eastAsia="Calibri" w:hAnsiTheme="minorHAnsi" w:cstheme="minorHAnsi"/>
          <w:sz w:val="22"/>
          <w:szCs w:val="22"/>
        </w:rPr>
        <w:t>.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7F71BC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39F5FA22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89B701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’I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tituts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d’ét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ol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q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Po, P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bonne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ege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Jun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A3E743C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4-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8FDF798" w14:textId="77777777" w:rsidR="00030775" w:rsidRPr="007F71BC" w:rsidRDefault="00030775" w:rsidP="007F71B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21034E0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Rel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ul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7F71BC">
        <w:rPr>
          <w:rFonts w:asciiTheme="minorHAnsi" w:eastAsia="Calibri" w:hAnsiTheme="minorHAnsi" w:cstheme="minorHAnsi"/>
          <w:sz w:val="22"/>
          <w:szCs w:val="22"/>
        </w:rPr>
        <w:t>e;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7F71BC">
        <w:rPr>
          <w:rFonts w:asciiTheme="minorHAnsi" w:eastAsia="Calibri" w:hAnsiTheme="minorHAnsi" w:cstheme="minorHAnsi"/>
          <w:sz w:val="22"/>
          <w:szCs w:val="22"/>
        </w:rPr>
        <w:t>e: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ran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radi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2C920C3" w14:textId="77777777" w:rsidR="00030775" w:rsidRPr="007F71BC" w:rsidRDefault="00030775" w:rsidP="007F71B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FA92D6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;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e;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(T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r,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)</w:t>
      </w:r>
      <w:r w:rsidRPr="007F71BC">
        <w:rPr>
          <w:rFonts w:asciiTheme="minorHAnsi" w:eastAsia="Calibri" w:hAnsiTheme="minorHAnsi" w:cstheme="minorHAnsi"/>
          <w:sz w:val="22"/>
          <w:szCs w:val="22"/>
        </w:rPr>
        <w:t>;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K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FDFE5D8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</w:p>
    <w:p w14:paraId="5B8181F5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26382D3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E9EA4EF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5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772A14DA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with 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rse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sumpt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in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ern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cie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246ED998" w14:textId="77777777" w:rsidR="00030775" w:rsidRPr="007F71BC" w:rsidRDefault="000D4DA9" w:rsidP="007F71BC">
      <w:pPr>
        <w:spacing w:before="2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7F71BC">
        <w:rPr>
          <w:rFonts w:asciiTheme="minorHAnsi" w:eastAsia="Calibri" w:hAnsiTheme="minorHAnsi" w:cstheme="minorHAnsi"/>
          <w:sz w:val="22"/>
          <w:szCs w:val="22"/>
        </w:rPr>
        <w:t>ct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pr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arch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cles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B9E735C" w14:textId="77777777" w:rsidR="00030775" w:rsidRPr="007F71BC" w:rsidRDefault="000D4DA9" w:rsidP="007F71BC">
      <w:pPr>
        <w:tabs>
          <w:tab w:val="left" w:pos="460"/>
        </w:tabs>
        <w:ind w:left="474" w:right="676" w:hanging="360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ege’s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7F71BC">
        <w:rPr>
          <w:rFonts w:asciiTheme="minorHAnsi" w:eastAsia="Calibri" w:hAnsiTheme="minorHAnsi" w:cstheme="minorHAnsi"/>
          <w:sz w:val="22"/>
          <w:szCs w:val="22"/>
        </w:rPr>
        <w:t>aki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le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eria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ai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 stu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ents;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ls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z w:val="22"/>
          <w:szCs w:val="22"/>
        </w:rPr>
        <w:t>lar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</w:p>
    <w:p w14:paraId="18BC73C8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B26D97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“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Pop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us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,”</w:t>
      </w:r>
      <w:r w:rsidRPr="007F71BC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ep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822FA98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ched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5-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French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7F71BC">
        <w:rPr>
          <w:rFonts w:asciiTheme="minorHAnsi" w:eastAsia="Calibri" w:hAnsiTheme="minorHAnsi" w:cstheme="minorHAnsi"/>
          <w:sz w:val="22"/>
          <w:szCs w:val="22"/>
        </w:rPr>
        <w:t>-Yé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ench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sic</w:t>
      </w:r>
    </w:p>
    <w:p w14:paraId="60F470A9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 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h at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French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7F71BC">
        <w:rPr>
          <w:rFonts w:asciiTheme="minorHAnsi" w:eastAsia="Calibri" w:hAnsiTheme="minorHAnsi" w:cstheme="minorHAnsi"/>
          <w:sz w:val="22"/>
          <w:szCs w:val="22"/>
        </w:rPr>
        <w:t>lar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tu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z w:val="22"/>
          <w:szCs w:val="22"/>
        </w:rPr>
        <w:t>eren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Vassar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e,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7F71BC">
        <w:rPr>
          <w:rFonts w:asciiTheme="minorHAnsi" w:eastAsia="Calibri" w:hAnsiTheme="minorHAnsi" w:cstheme="minorHAnsi"/>
          <w:sz w:val="22"/>
          <w:szCs w:val="22"/>
        </w:rPr>
        <w:t>ary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1C92DC43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918BA26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tr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es,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h Co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 (2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7"/>
          <w:sz w:val="22"/>
          <w:szCs w:val="22"/>
        </w:rPr>
        <w:t>4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4AA2C67" w14:textId="77777777" w:rsidR="00030775" w:rsidRPr="007F71BC" w:rsidRDefault="000D4DA9" w:rsidP="007F71BC">
      <w:pPr>
        <w:tabs>
          <w:tab w:val="left" w:pos="460"/>
        </w:tabs>
        <w:ind w:left="474" w:right="78" w:hanging="360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cata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fes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r’s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ist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 Ins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igh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art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data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ase 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 use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1F765B23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A9320E3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ADD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9616FC5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hona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ff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4A09A119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ic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F71BC">
        <w:rPr>
          <w:rFonts w:asciiTheme="minorHAnsi" w:eastAsia="Calibri" w:hAnsiTheme="minorHAnsi" w:cstheme="minorHAnsi"/>
          <w:sz w:val="22"/>
          <w:szCs w:val="22"/>
        </w:rPr>
        <w:t>ri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dr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enc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to 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to the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</w:t>
      </w:r>
    </w:p>
    <w:p w14:paraId="6E760F53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ently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rp</w:t>
      </w:r>
      <w:r w:rsidRPr="007F71BC">
        <w:rPr>
          <w:rFonts w:asciiTheme="minorHAnsi" w:eastAsia="Calibri" w:hAnsiTheme="minorHAnsi" w:cstheme="minorHAnsi"/>
          <w:sz w:val="22"/>
          <w:szCs w:val="22"/>
        </w:rPr>
        <w:t>ass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als,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cit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who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7F71BC">
        <w:rPr>
          <w:rFonts w:asciiTheme="minorHAnsi" w:eastAsia="Calibri" w:hAnsiTheme="minorHAnsi" w:cstheme="minorHAnsi"/>
          <w:sz w:val="22"/>
          <w:szCs w:val="22"/>
        </w:rPr>
        <w:t>ed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236DBC9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Res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ch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su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7F71BC">
        <w:rPr>
          <w:rFonts w:asciiTheme="minorHAnsi" w:eastAsia="Calibri" w:hAnsiTheme="minorHAnsi" w:cstheme="minorHAnsi"/>
          <w:sz w:val="22"/>
          <w:szCs w:val="22"/>
        </w:rPr>
        <w:t>est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F71BC">
        <w:rPr>
          <w:rFonts w:asciiTheme="minorHAnsi" w:eastAsia="Calibri" w:hAnsiTheme="minorHAnsi" w:cstheme="minorHAnsi"/>
          <w:sz w:val="22"/>
          <w:szCs w:val="22"/>
        </w:rPr>
        <w:t>rces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re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s al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ae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cerns</w:t>
      </w:r>
    </w:p>
    <w:p w14:paraId="4D9A98F1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EEA371C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tern,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é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éco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(S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A50F3AE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str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ersat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r 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ersta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 Fr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-En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sh 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lt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ral</w:t>
      </w:r>
    </w:p>
    <w:p w14:paraId="4EA13121" w14:textId="77777777" w:rsidR="00030775" w:rsidRPr="007F71BC" w:rsidRDefault="000D4DA9" w:rsidP="007F71BC">
      <w:pPr>
        <w:ind w:left="437" w:right="25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iffere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es;</w:t>
      </w:r>
      <w:r w:rsidRPr="007F71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rt</w:t>
      </w:r>
      <w:r w:rsidRPr="007F71BC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ated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z w:val="22"/>
          <w:szCs w:val="22"/>
        </w:rPr>
        <w:t>es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ekly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En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z w:val="22"/>
          <w:szCs w:val="22"/>
        </w:rPr>
        <w:t>im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n 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18E68D71" w14:textId="77777777" w:rsidR="00030775" w:rsidRPr="007F71BC" w:rsidRDefault="000D4DA9" w:rsidP="007F71BC">
      <w:pPr>
        <w:spacing w:before="1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slated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French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into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sh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ice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sa</w:t>
      </w:r>
    </w:p>
    <w:p w14:paraId="5FCCE258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2142FF2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ch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es,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5"/>
          <w:sz w:val="22"/>
          <w:szCs w:val="22"/>
        </w:rPr>
        <w:t>3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B8038EB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Ass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d beg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inn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French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stu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ents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gr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ar,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7F71BC">
        <w:rPr>
          <w:rFonts w:asciiTheme="minorHAnsi" w:eastAsia="Calibri" w:hAnsiTheme="minorHAnsi" w:cstheme="minorHAnsi"/>
          <w:sz w:val="22"/>
          <w:szCs w:val="22"/>
        </w:rPr>
        <w:t>rehe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si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, 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nun</w:t>
      </w:r>
      <w:r w:rsidRPr="007F71BC">
        <w:rPr>
          <w:rFonts w:asciiTheme="minorHAnsi" w:eastAsia="Calibri" w:hAnsiTheme="minorHAnsi" w:cstheme="minorHAnsi"/>
          <w:sz w:val="22"/>
          <w:szCs w:val="22"/>
        </w:rPr>
        <w:t>ci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tion</w:t>
      </w:r>
    </w:p>
    <w:p w14:paraId="31147FB1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A736790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7F71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oc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 xml:space="preserve">te 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Con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7F71BC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’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z w:val="22"/>
          <w:szCs w:val="22"/>
        </w:rPr>
        <w:t>,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6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858FD58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F71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z w:val="22"/>
          <w:szCs w:val="22"/>
        </w:rPr>
        <w:t>ed h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7F71BC">
        <w:rPr>
          <w:rFonts w:asciiTheme="minorHAnsi" w:eastAsia="Calibri" w:hAnsiTheme="minorHAnsi" w:cstheme="minorHAnsi"/>
          <w:sz w:val="22"/>
          <w:szCs w:val="22"/>
        </w:rPr>
        <w:t>h q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al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z w:val="22"/>
          <w:szCs w:val="22"/>
        </w:rPr>
        <w:t>ty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se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ice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d ideas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>st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ers’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j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lry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desi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8FBE086" w14:textId="77777777" w:rsidR="00030775" w:rsidRPr="007F71BC" w:rsidRDefault="00030775" w:rsidP="007F71B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1E1606E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VIT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ERE</w:t>
      </w:r>
      <w:r w:rsidRPr="007F71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E3D1714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f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the 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s Gra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z w:val="22"/>
          <w:szCs w:val="22"/>
        </w:rPr>
        <w:t>3-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ith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Calibri" w:hAnsiTheme="minorHAnsi" w:cstheme="minorHAnsi"/>
          <w:sz w:val="22"/>
          <w:szCs w:val="22"/>
        </w:rPr>
        <w:t>ege C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7F71BC">
        <w:rPr>
          <w:rFonts w:asciiTheme="minorHAnsi" w:eastAsia="Calibri" w:hAnsiTheme="minorHAnsi" w:cstheme="minorHAnsi"/>
          <w:sz w:val="22"/>
          <w:szCs w:val="22"/>
        </w:rPr>
        <w:t>-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7F71B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8AB402C" w14:textId="77777777" w:rsidR="00030775" w:rsidRPr="007F71BC" w:rsidRDefault="000D4DA9" w:rsidP="007F71BC">
      <w:pPr>
        <w:spacing w:before="2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Enj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pl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and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z w:val="22"/>
          <w:szCs w:val="22"/>
        </w:rPr>
        <w:t>tchi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z w:val="22"/>
          <w:szCs w:val="22"/>
        </w:rPr>
        <w:t>rts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inc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s</w:t>
      </w:r>
      <w:r w:rsidRPr="007F71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Calibri" w:hAnsiTheme="minorHAnsi" w:cstheme="minorHAnsi"/>
          <w:sz w:val="22"/>
          <w:szCs w:val="22"/>
        </w:rPr>
        <w:t>cer,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t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F71BC">
        <w:rPr>
          <w:rFonts w:asciiTheme="minorHAnsi" w:eastAsia="Calibri" w:hAnsiTheme="minorHAnsi" w:cstheme="minorHAnsi"/>
          <w:sz w:val="22"/>
          <w:szCs w:val="22"/>
        </w:rPr>
        <w:t>is, a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d pi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p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CC9A3A9" w14:textId="77777777" w:rsidR="00030775" w:rsidRPr="007F71BC" w:rsidRDefault="000D4DA9" w:rsidP="007F71BC">
      <w:pPr>
        <w:ind w:left="114"/>
        <w:rPr>
          <w:rFonts w:asciiTheme="minorHAnsi" w:eastAsia="Calibri" w:hAnsiTheme="minorHAnsi" w:cstheme="minorHAnsi"/>
          <w:sz w:val="22"/>
          <w:szCs w:val="22"/>
        </w:rPr>
        <w:sectPr w:rsidR="00030775" w:rsidRPr="007F71BC">
          <w:pgSz w:w="12240" w:h="15840"/>
          <w:pgMar w:top="700" w:right="1120" w:bottom="280" w:left="1180" w:header="0" w:footer="645" w:gutter="0"/>
          <w:cols w:space="720"/>
        </w:sectPr>
      </w:pPr>
      <w:r w:rsidRPr="007F71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F71B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 xml:space="preserve">Avid 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Calibri" w:hAnsiTheme="minorHAnsi" w:cstheme="minorHAnsi"/>
          <w:sz w:val="22"/>
          <w:szCs w:val="22"/>
        </w:rPr>
        <w:t>i</w:t>
      </w:r>
      <w:r w:rsidRPr="007F71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Calibri" w:hAnsiTheme="minorHAnsi" w:cstheme="minorHAnsi"/>
          <w:sz w:val="22"/>
          <w:szCs w:val="22"/>
        </w:rPr>
        <w:t>o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Calibri" w:hAnsiTheme="minorHAnsi" w:cstheme="minorHAnsi"/>
          <w:sz w:val="22"/>
          <w:szCs w:val="22"/>
        </w:rPr>
        <w:t>g</w:t>
      </w:r>
      <w:r w:rsidRPr="007F71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0E9875C5" w14:textId="77777777" w:rsidR="00030775" w:rsidRPr="007F71BC" w:rsidRDefault="000D4DA9" w:rsidP="007F71BC">
      <w:pPr>
        <w:spacing w:before="78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lastRenderedPageBreak/>
        <w:t>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phia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useum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of</w:t>
      </w:r>
      <w:r w:rsidRPr="007F71B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09EAC549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E9F3646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CF1CA1D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32E3743B" w14:textId="77777777" w:rsidR="00030775" w:rsidRPr="007F71BC" w:rsidRDefault="000D4DA9" w:rsidP="007F71BC">
      <w:pPr>
        <w:ind w:left="106"/>
        <w:rPr>
          <w:rFonts w:asciiTheme="minorHAnsi" w:eastAsia="Garamond" w:hAnsiTheme="minorHAnsi" w:cstheme="minorHAnsi"/>
          <w:sz w:val="22"/>
          <w:szCs w:val="22"/>
        </w:rPr>
      </w:pPr>
      <w:hyperlink r:id="rId31">
        <w:r w:rsidRPr="007F71BC">
          <w:rPr>
            <w:rFonts w:asciiTheme="minorHAnsi" w:eastAsia="Garamond" w:hAnsiTheme="minorHAnsi" w:cstheme="minorHAnsi"/>
            <w:sz w:val="22"/>
            <w:szCs w:val="22"/>
          </w:rPr>
          <w:t>PRESS R</w:t>
        </w:r>
        <w:r w:rsidRPr="007F71BC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L</w:t>
        </w:r>
        <w:r w:rsidRPr="007F71BC">
          <w:rPr>
            <w:rFonts w:asciiTheme="minorHAnsi" w:eastAsia="Garamond" w:hAnsiTheme="minorHAnsi" w:cstheme="minorHAnsi"/>
            <w:spacing w:val="-10"/>
            <w:sz w:val="22"/>
            <w:szCs w:val="22"/>
          </w:rPr>
          <w:t>A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>IO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NS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7F71BC">
          <w:rPr>
            <w:rFonts w:asciiTheme="minorHAnsi" w:eastAsia="Garamond" w:hAnsiTheme="minorHAnsi" w:cstheme="minorHAnsi"/>
            <w:spacing w:val="-2"/>
            <w:sz w:val="22"/>
            <w:szCs w:val="22"/>
          </w:rPr>
          <w:t>O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>O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RD</w:t>
        </w:r>
        <w:r w:rsidRPr="007F71BC">
          <w:rPr>
            <w:rFonts w:asciiTheme="minorHAnsi" w:eastAsia="Garamond" w:hAnsiTheme="minorHAnsi" w:cstheme="minorHAnsi"/>
            <w:spacing w:val="-2"/>
            <w:sz w:val="22"/>
            <w:szCs w:val="22"/>
          </w:rPr>
          <w:t>I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N</w:t>
        </w:r>
        <w:r w:rsidRPr="007F71BC">
          <w:rPr>
            <w:rFonts w:asciiTheme="minorHAnsi" w:eastAsia="Garamond" w:hAnsiTheme="minorHAnsi" w:cstheme="minorHAnsi"/>
            <w:spacing w:val="-11"/>
            <w:sz w:val="22"/>
            <w:szCs w:val="22"/>
          </w:rPr>
          <w:t>A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TOR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-</w:t>
        </w:r>
        <w:r w:rsidRPr="007F71BC">
          <w:rPr>
            <w:rFonts w:asciiTheme="minorHAnsi" w:eastAsia="Garamond" w:hAnsiTheme="minorHAnsi" w:cstheme="minorHAnsi"/>
            <w:spacing w:val="3"/>
            <w:sz w:val="22"/>
            <w:szCs w:val="22"/>
          </w:rPr>
          <w:t xml:space="preserve"> </w:t>
        </w:r>
        <w:r w:rsidRPr="007F71BC">
          <w:rPr>
            <w:rFonts w:asciiTheme="minorHAnsi" w:eastAsia="Garamond" w:hAnsiTheme="minorHAnsi" w:cstheme="minorHAnsi"/>
            <w:spacing w:val="1"/>
            <w:sz w:val="22"/>
            <w:szCs w:val="22"/>
          </w:rPr>
          <w:t>M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A</w:t>
        </w:r>
        <w:r w:rsidRPr="007F71BC">
          <w:rPr>
            <w:rFonts w:asciiTheme="minorHAnsi" w:eastAsia="Garamond" w:hAnsiTheme="minorHAnsi" w:cstheme="minorHAnsi"/>
            <w:spacing w:val="-3"/>
            <w:sz w:val="22"/>
            <w:szCs w:val="22"/>
          </w:rPr>
          <w:t>R</w:t>
        </w:r>
        <w:r w:rsidRPr="007F71BC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ETING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&amp;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7F71BC">
          <w:rPr>
            <w:rFonts w:asciiTheme="minorHAnsi" w:eastAsia="Garamond" w:hAnsiTheme="minorHAnsi" w:cstheme="minorHAnsi"/>
            <w:spacing w:val="-2"/>
            <w:sz w:val="22"/>
            <w:szCs w:val="22"/>
          </w:rPr>
          <w:t>U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BL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>I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REL</w:t>
        </w:r>
        <w:r w:rsidRPr="007F71BC">
          <w:rPr>
            <w:rFonts w:asciiTheme="minorHAnsi" w:eastAsia="Garamond" w:hAnsiTheme="minorHAnsi" w:cstheme="minorHAnsi"/>
            <w:spacing w:val="-10"/>
            <w:sz w:val="22"/>
            <w:szCs w:val="22"/>
          </w:rPr>
          <w:t>A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7F71BC">
          <w:rPr>
            <w:rFonts w:asciiTheme="minorHAnsi" w:eastAsia="Garamond" w:hAnsiTheme="minorHAnsi" w:cstheme="minorHAnsi"/>
            <w:spacing w:val="-1"/>
            <w:sz w:val="22"/>
            <w:szCs w:val="22"/>
          </w:rPr>
          <w:t>IO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NS</w:t>
        </w:r>
      </w:hyperlink>
    </w:p>
    <w:p w14:paraId="5AEED007" w14:textId="77777777" w:rsidR="00030775" w:rsidRPr="007F71BC" w:rsidRDefault="000D4DA9" w:rsidP="007F71BC">
      <w:pPr>
        <w:spacing w:before="1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Posted: February 16, 2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sz w:val="22"/>
          <w:szCs w:val="22"/>
        </w:rPr>
        <w:t>16</w:t>
      </w:r>
    </w:p>
    <w:p w14:paraId="16AF7928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4C7BA7D" w14:textId="77777777" w:rsidR="00030775" w:rsidRPr="007F71BC" w:rsidRDefault="00030775" w:rsidP="007F71B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D4A27C6" w14:textId="77777777" w:rsidR="00030775" w:rsidRPr="007F71BC" w:rsidRDefault="000D4DA9" w:rsidP="007F71BC">
      <w:pPr>
        <w:ind w:left="106" w:right="75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The Museum is current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eeking a Press Relati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ns 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ordinator to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provide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overa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l support to the media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rela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ions team. The PR coordi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ator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responds to press inqu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ries,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coordinates press ev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nts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mailings, maintains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the electron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c press room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he website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and exec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tes el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ctronic blast press re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eases,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advisories and </w:t>
      </w:r>
      <w:r w:rsidRPr="007F71BC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-vites.</w:t>
      </w:r>
      <w:r w:rsidRPr="007F71BC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This position works wi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>ario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s conta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 wi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hin the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mus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um inc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uding the Ph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togr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phy Depar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ment, Ex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cuti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>e Department, Web Te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m,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various curatorial 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par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ments. Individual must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be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highly organized and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pr</w:t>
      </w:r>
      <w:r w:rsidRPr="007F71BC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ctive.</w:t>
      </w:r>
    </w:p>
    <w:p w14:paraId="00E4B305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0B4835B" w14:textId="77777777" w:rsidR="00030775" w:rsidRPr="007F71BC" w:rsidRDefault="000D4DA9" w:rsidP="007F71BC">
      <w:pPr>
        <w:ind w:left="106" w:right="103"/>
        <w:rPr>
          <w:rFonts w:asciiTheme="minorHAnsi" w:eastAsia="Garamond" w:hAnsiTheme="minorHAnsi" w:cstheme="minorHAnsi"/>
          <w:sz w:val="22"/>
          <w:szCs w:val="22"/>
        </w:rPr>
        <w:sectPr w:rsidR="00030775" w:rsidRPr="007F71BC">
          <w:pgSz w:w="12240" w:h="15840"/>
          <w:pgMar w:top="700" w:right="1000" w:bottom="280" w:left="960" w:header="0" w:footer="645" w:gutter="0"/>
          <w:cols w:space="720"/>
        </w:sectPr>
      </w:pPr>
      <w:r w:rsidRPr="007F71BC">
        <w:rPr>
          <w:rFonts w:asciiTheme="minorHAnsi" w:eastAsia="Garamond" w:hAnsiTheme="minorHAnsi" w:cstheme="minorHAnsi"/>
          <w:sz w:val="22"/>
          <w:szCs w:val="22"/>
        </w:rPr>
        <w:t>Requirements include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 B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.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A. degree, preferably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glish or Communicat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ons,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proficiency with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Photo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hop, InDesign, Access, H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ML,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and Word. Excellent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writi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g, planning, and eff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ctive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nterpersonal skills are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nec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ssary. Experience in public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relati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ns or in a museum sett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s a plus. Background or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erest in art and new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edia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are highly desirable. This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indiv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dual repor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s to the Di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ect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r of Media Relation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8203146" w14:textId="77777777" w:rsidR="00030775" w:rsidRPr="007F71BC" w:rsidRDefault="00030775" w:rsidP="007F71B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60F08FE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19D8EBD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31DB67D9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92BCF24" w14:textId="77777777" w:rsidR="00030775" w:rsidRPr="007F71BC" w:rsidRDefault="000D4DA9" w:rsidP="007F71BC">
      <w:pPr>
        <w:spacing w:before="38"/>
        <w:ind w:left="585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hAnsiTheme="minorHAnsi" w:cstheme="minorHAnsi"/>
          <w:sz w:val="22"/>
          <w:szCs w:val="22"/>
        </w:rPr>
        <w:pict w14:anchorId="04CC4EE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.3pt;margin-top:55.4pt;width:275pt;height:191.85pt;z-index:-1445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4"/>
                    <w:gridCol w:w="1416"/>
                  </w:tblGrid>
                  <w:tr w:rsidR="00030775" w14:paraId="608BD89E" w14:textId="77777777">
                    <w:trPr>
                      <w:trHeight w:hRule="exact" w:val="1035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CDE880" w14:textId="77777777" w:rsidR="00030775" w:rsidRDefault="000D4DA9">
                        <w:pPr>
                          <w:spacing w:before="74"/>
                          <w:ind w:left="40" w:right="-26"/>
                          <w:rPr>
                            <w:rFonts w:ascii="Garamond" w:eastAsia="Garamond" w:hAnsi="Garamond" w:cs="Garamond"/>
                            <w:sz w:val="28"/>
                            <w:szCs w:val="2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ALE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 xml:space="preserve">R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ER)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 xml:space="preserve"> 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W</w:t>
                        </w:r>
                      </w:p>
                      <w:p w14:paraId="645D5429" w14:textId="77777777" w:rsidR="00030775" w:rsidRDefault="00030775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6B7284AE" w14:textId="77777777" w:rsidR="00030775" w:rsidRDefault="000D4DA9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 xml:space="preserve">P.O. Box 000, South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eer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ield, MA 01373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58F49C" w14:textId="77777777" w:rsidR="00030775" w:rsidRDefault="00030775">
                        <w:pPr>
                          <w:spacing w:line="200" w:lineRule="exact"/>
                        </w:pPr>
                      </w:p>
                      <w:p w14:paraId="26ACBFA4" w14:textId="77777777" w:rsidR="00030775" w:rsidRDefault="00030775">
                        <w:pPr>
                          <w:spacing w:line="200" w:lineRule="exact"/>
                        </w:pPr>
                      </w:p>
                      <w:p w14:paraId="4C40CE8B" w14:textId="77777777" w:rsidR="00030775" w:rsidRDefault="00030775">
                        <w:pPr>
                          <w:spacing w:before="18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D408DC6" w14:textId="77777777" w:rsidR="00030775" w:rsidRDefault="000D4DA9">
                        <w:pPr>
                          <w:ind w:left="36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(41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3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) 0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-0000</w:t>
                        </w:r>
                      </w:p>
                    </w:tc>
                  </w:tr>
                  <w:tr w:rsidR="00030775" w14:paraId="4E144E93" w14:textId="77777777">
                    <w:trPr>
                      <w:trHeight w:hRule="exact" w:val="517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02109E" w14:textId="77777777" w:rsidR="00030775" w:rsidRDefault="00030775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A447AD5" w14:textId="77777777" w:rsidR="00030775" w:rsidRDefault="000D4DA9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February 20, 2016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28F38D" w14:textId="77777777" w:rsidR="00030775" w:rsidRDefault="00030775"/>
                    </w:tc>
                  </w:tr>
                  <w:tr w:rsidR="00030775" w14:paraId="113656E1" w14:textId="77777777">
                    <w:trPr>
                      <w:trHeight w:hRule="exact" w:val="1811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173BE2" w14:textId="77777777" w:rsidR="00030775" w:rsidRDefault="00030775">
                        <w:pPr>
                          <w:spacing w:before="1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2614F2E" w14:textId="77777777" w:rsidR="00030775" w:rsidRDefault="000D4DA9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Greer Diefenderfer</w:t>
                        </w:r>
                      </w:p>
                      <w:p w14:paraId="0A2757C7" w14:textId="77777777" w:rsidR="00030775" w:rsidRDefault="000D4DA9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Employment Manag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</w:t>
                        </w:r>
                      </w:p>
                      <w:p w14:paraId="225F2C62" w14:textId="77777777" w:rsidR="00030775" w:rsidRDefault="000D4DA9">
                        <w:pPr>
                          <w:spacing w:before="1"/>
                          <w:ind w:left="40" w:right="1223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Human Resources De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ar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ment Philadelphia Museum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 xml:space="preserve">of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rt P.O. Box 7646</w:t>
                        </w:r>
                      </w:p>
                      <w:p w14:paraId="38368332" w14:textId="77777777" w:rsidR="00030775" w:rsidRDefault="000D4DA9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Philadelphia, PA 191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1-7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6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46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53D59B" w14:textId="77777777" w:rsidR="00030775" w:rsidRDefault="00030775"/>
                    </w:tc>
                  </w:tr>
                  <w:tr w:rsidR="00030775" w14:paraId="68DB3B84" w14:textId="77777777">
                    <w:trPr>
                      <w:trHeight w:hRule="exact" w:val="475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AFB8B9" w14:textId="77777777" w:rsidR="00030775" w:rsidRDefault="00030775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C4E79E2" w14:textId="77777777" w:rsidR="00030775" w:rsidRDefault="000D4DA9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 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. 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efende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fer: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A6A380" w14:textId="77777777" w:rsidR="00030775" w:rsidRDefault="00030775"/>
                    </w:tc>
                  </w:tr>
                </w:tbl>
                <w:p w14:paraId="3D8724E0" w14:textId="77777777" w:rsidR="00030775" w:rsidRDefault="00030775"/>
              </w:txbxContent>
            </v:textbox>
            <w10:wrap anchorx="page" anchory="page"/>
          </v:shape>
        </w:pict>
      </w:r>
      <w:hyperlink r:id="rId32">
        <w:r w:rsidRPr="007F71BC">
          <w:rPr>
            <w:rFonts w:asciiTheme="minorHAnsi" w:eastAsia="Garamond" w:hAnsiTheme="minorHAnsi" w:cstheme="minorHAnsi"/>
            <w:sz w:val="22"/>
            <w:szCs w:val="22"/>
          </w:rPr>
          <w:t>a.z.drew@g</w:t>
        </w:r>
        <w:r w:rsidRPr="007F71BC">
          <w:rPr>
            <w:rFonts w:asciiTheme="minorHAnsi" w:eastAsia="Garamond" w:hAnsiTheme="minorHAnsi" w:cstheme="minorHAnsi"/>
            <w:spacing w:val="-2"/>
            <w:sz w:val="22"/>
            <w:szCs w:val="22"/>
          </w:rPr>
          <w:t>m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ail</w:t>
        </w:r>
        <w:r w:rsidRPr="007F71BC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com</w:t>
        </w:r>
      </w:hyperlink>
    </w:p>
    <w:p w14:paraId="30B673B7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28212F0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331D6AC3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0A95920F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27110D69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43C4551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273C1BE7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80740D6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94F3C5D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FCBA7D5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52F26D5F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395AAAEE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665C48FF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7D6944FC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A887C65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1190A7A" w14:textId="77777777" w:rsidR="00030775" w:rsidRPr="007F71BC" w:rsidRDefault="000D4DA9" w:rsidP="007F71BC">
      <w:pPr>
        <w:spacing w:before="38"/>
        <w:ind w:left="146" w:right="342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I am a graduating sen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 at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Smith College writi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g to 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ply for the Press Rela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ions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Coordinator opport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nity at the Philadelphia Mu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eum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f Art posted February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16.</w:t>
      </w:r>
      <w:r w:rsidRPr="007F71BC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 would bring to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this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posit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 a demonstrated commitment to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the 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ts, st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ong public relations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experi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nce in arts no</w:t>
      </w:r>
      <w:r w:rsidRPr="007F71BC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-profi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s, and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proficiency with w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b and publications design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oftwa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e.</w:t>
      </w:r>
    </w:p>
    <w:p w14:paraId="68B3D7B7" w14:textId="77777777" w:rsidR="00030775" w:rsidRPr="007F71BC" w:rsidRDefault="00030775" w:rsidP="007F71B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66768D0" w14:textId="77777777" w:rsidR="00030775" w:rsidRPr="007F71BC" w:rsidRDefault="000D4DA9" w:rsidP="007F71BC">
      <w:pPr>
        <w:ind w:left="146" w:right="191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Last summer as Market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ng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Intern for the Media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Educ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tion Foundation, I l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the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development of ME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’s so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ial media presence incre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sing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attendance at our ev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nts by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over 25%. At the sa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e ti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e, I developed press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its, responded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o press in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7F71BC">
        <w:rPr>
          <w:rFonts w:asciiTheme="minorHAnsi" w:eastAsia="Garamond" w:hAnsiTheme="minorHAnsi" w:cstheme="minorHAnsi"/>
          <w:sz w:val="22"/>
          <w:szCs w:val="22"/>
        </w:rPr>
        <w:t>uiri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s, and 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signed a bro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hure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for distrib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tion at fi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m con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erences. Because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he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MEF offers </w:t>
      </w:r>
      <w:r w:rsidRPr="007F71BC">
        <w:rPr>
          <w:rFonts w:asciiTheme="minorHAnsi" w:eastAsia="Garamond" w:hAnsiTheme="minorHAnsi" w:cstheme="minorHAnsi"/>
          <w:sz w:val="22"/>
          <w:szCs w:val="22"/>
        </w:rPr>
        <w:t>resour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es desig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o help spark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discussi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ab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ut so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e of the most 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ess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ng and co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plicated 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sues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of our tim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I saw firsth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t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e challenge of educa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ing t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 public about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nfam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liar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opics.  As a 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seums Concentra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ion stud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nt, I h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ve le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rned that muse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ce s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milar chal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enges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s th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y seek to a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tract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incr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asin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ly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z w:val="22"/>
          <w:szCs w:val="22"/>
        </w:rPr>
        <w:t>ive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se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die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ce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z w:val="22"/>
          <w:szCs w:val="22"/>
        </w:rPr>
        <w:t>y 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gagi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g 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em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with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ubj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att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r from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fer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t 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ltu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es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h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sto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ic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 periods.</w:t>
      </w:r>
    </w:p>
    <w:p w14:paraId="582CCB87" w14:textId="77777777" w:rsidR="00030775" w:rsidRPr="007F71BC" w:rsidRDefault="00030775" w:rsidP="007F71BC">
      <w:pPr>
        <w:rPr>
          <w:rFonts w:asciiTheme="minorHAnsi" w:hAnsiTheme="minorHAnsi" w:cstheme="minorHAnsi"/>
          <w:sz w:val="22"/>
          <w:szCs w:val="22"/>
        </w:rPr>
      </w:pPr>
    </w:p>
    <w:p w14:paraId="4988DD53" w14:textId="77777777" w:rsidR="00030775" w:rsidRPr="007F71BC" w:rsidRDefault="000D4DA9" w:rsidP="007F71BC">
      <w:pPr>
        <w:ind w:left="146" w:right="313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Previously, as gallery 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sist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 at the Firehouse G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llery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 Vermont, I created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 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dia and educational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ontact database and designed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an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nline press media list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form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– similar to that in y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ur el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ctronic press room</w:t>
      </w:r>
      <w:r w:rsidRPr="007F71B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– 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ing Dreamweaver.  As a res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lt,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event attendance 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reased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from previous years.  As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intern in Smith’s</w:t>
      </w:r>
    </w:p>
    <w:p w14:paraId="229F867B" w14:textId="77777777" w:rsidR="00030775" w:rsidRPr="007F71BC" w:rsidRDefault="000D4DA9" w:rsidP="007F71BC">
      <w:pPr>
        <w:ind w:left="146" w:right="6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advancement office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 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initia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ed an alumnae databa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e th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 proved val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able to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ther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campus 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partments’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utr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ach to alums, while in 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alu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nae relations office,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 ans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ered daily email and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hone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inquiries,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sent blast 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ails,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and coordinated mailings,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often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under a tight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deadli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e.</w:t>
      </w:r>
    </w:p>
    <w:p w14:paraId="5CF6E18B" w14:textId="77777777" w:rsidR="00030775" w:rsidRPr="007F71BC" w:rsidRDefault="00030775" w:rsidP="007F71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6376891" w14:textId="77777777" w:rsidR="00030775" w:rsidRPr="007F71BC" w:rsidRDefault="000D4DA9" w:rsidP="007F71BC">
      <w:pPr>
        <w:ind w:left="146" w:right="230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The Press Re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ations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oord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nator position partic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larly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ttracts me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ecause it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omb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nes my passions f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r 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blic relations and the arts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with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my com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unication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k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lls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nd talents in design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 m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dia.  Having experie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ced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ow</w:t>
      </w:r>
    </w:p>
    <w:p w14:paraId="16B338B4" w14:textId="77777777" w:rsidR="00030775" w:rsidRPr="007F71BC" w:rsidRDefault="000D4DA9" w:rsidP="007F71BC">
      <w:pPr>
        <w:spacing w:before="9"/>
        <w:ind w:left="146" w:right="320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important the public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relati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ns function is to an a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ts or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z w:val="22"/>
          <w:szCs w:val="22"/>
        </w:rPr>
        <w:t>anization’s suc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ess, I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m 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7F71BC">
        <w:rPr>
          <w:rFonts w:asciiTheme="minorHAnsi" w:eastAsia="Garamond" w:hAnsiTheme="minorHAnsi" w:cstheme="minorHAnsi"/>
          <w:sz w:val="22"/>
          <w:szCs w:val="22"/>
        </w:rPr>
        <w:t>cited at the prospect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of joining the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z w:val="22"/>
          <w:szCs w:val="22"/>
        </w:rPr>
        <w:t>ia re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ations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team at the Philad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hia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use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 of 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rt, reno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d f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r its c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llectio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s, ex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bition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and programs, and add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o its already strong 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cial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media and com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unic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tions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efforts.</w:t>
      </w:r>
    </w:p>
    <w:p w14:paraId="74930371" w14:textId="77777777" w:rsidR="00030775" w:rsidRPr="007F71BC" w:rsidRDefault="000D4DA9" w:rsidP="007F71BC">
      <w:pPr>
        <w:spacing w:before="40"/>
        <w:ind w:left="146" w:right="195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I look forward to dis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ussi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g my strong interest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this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opportunity.  Thank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>ou f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r considering my app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sz w:val="22"/>
          <w:szCs w:val="22"/>
        </w:rPr>
        <w:t>icati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n. Sincerely,</w:t>
      </w:r>
    </w:p>
    <w:p w14:paraId="46F7ECC7" w14:textId="77777777" w:rsidR="00030775" w:rsidRPr="007F71BC" w:rsidRDefault="000D4DA9" w:rsidP="007F71BC">
      <w:pPr>
        <w:ind w:left="146"/>
        <w:rPr>
          <w:rFonts w:asciiTheme="minorHAnsi" w:eastAsia="Garamond" w:hAnsiTheme="minorHAnsi" w:cstheme="minorHAnsi"/>
          <w:sz w:val="22"/>
          <w:szCs w:val="22"/>
        </w:rPr>
        <w:sectPr w:rsidR="00030775" w:rsidRPr="007F71BC">
          <w:pgSz w:w="12240" w:h="15840"/>
          <w:pgMar w:top="1000" w:right="1100" w:bottom="280" w:left="920" w:header="0" w:footer="645" w:gutter="0"/>
          <w:cols w:space="720"/>
        </w:sectPr>
      </w:pPr>
      <w:r w:rsidRPr="007F71BC">
        <w:rPr>
          <w:rFonts w:asciiTheme="minorHAnsi" w:eastAsia="Garamond" w:hAnsiTheme="minorHAnsi" w:cstheme="minorHAnsi"/>
          <w:position w:val="2"/>
          <w:sz w:val="22"/>
          <w:szCs w:val="22"/>
        </w:rPr>
        <w:t>Zander Drew</w:t>
      </w:r>
    </w:p>
    <w:p w14:paraId="30436955" w14:textId="77777777" w:rsidR="00030775" w:rsidRPr="007F71BC" w:rsidRDefault="000D4DA9" w:rsidP="007F71BC">
      <w:pPr>
        <w:spacing w:before="82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ALEXA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(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AN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DER)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DR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W</w:t>
      </w:r>
    </w:p>
    <w:p w14:paraId="252CAFF5" w14:textId="77777777" w:rsidR="00030775" w:rsidRPr="007F71BC" w:rsidRDefault="00030775" w:rsidP="007F71B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E6707D2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P.O.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ox 000, South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sz w:val="22"/>
          <w:szCs w:val="22"/>
        </w:rPr>
        <w:t>eer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ield, MA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01373   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(41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z w:val="22"/>
          <w:szCs w:val="22"/>
        </w:rPr>
        <w:t>)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 0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0</w:t>
      </w:r>
      <w:hyperlink r:id="rId33">
        <w:r w:rsidRPr="007F71BC">
          <w:rPr>
            <w:rFonts w:asciiTheme="minorHAnsi" w:eastAsia="Garamond" w:hAnsiTheme="minorHAnsi" w:cstheme="minorHAnsi"/>
            <w:sz w:val="22"/>
            <w:szCs w:val="22"/>
          </w:rPr>
          <w:t>0-0000     a.z.drew@g</w:t>
        </w:r>
        <w:r w:rsidRPr="007F71BC">
          <w:rPr>
            <w:rFonts w:asciiTheme="minorHAnsi" w:eastAsia="Garamond" w:hAnsiTheme="minorHAnsi" w:cstheme="minorHAnsi"/>
            <w:spacing w:val="-2"/>
            <w:sz w:val="22"/>
            <w:szCs w:val="22"/>
          </w:rPr>
          <w:t>m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ail</w:t>
        </w:r>
        <w:r w:rsidRPr="007F71BC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7F71BC">
          <w:rPr>
            <w:rFonts w:asciiTheme="minorHAnsi" w:eastAsia="Garamond" w:hAnsiTheme="minorHAnsi" w:cstheme="minorHAnsi"/>
            <w:sz w:val="22"/>
            <w:szCs w:val="22"/>
          </w:rPr>
          <w:t>com</w:t>
        </w:r>
      </w:hyperlink>
    </w:p>
    <w:p w14:paraId="11A3D783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8F765C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EDUCA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7BBC82FB" w14:textId="77777777" w:rsidR="00030775" w:rsidRPr="007F71BC" w:rsidRDefault="000D4DA9" w:rsidP="007F71BC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Smith 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ollege, </w:t>
      </w:r>
      <w:r w:rsidRPr="007F71BC">
        <w:rPr>
          <w:rFonts w:asciiTheme="minorHAnsi" w:eastAsia="Garamond" w:hAnsiTheme="minorHAnsi" w:cstheme="minorHAnsi"/>
          <w:sz w:val="22"/>
          <w:szCs w:val="22"/>
        </w:rPr>
        <w:t>Nort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am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ton, MA     Bachelor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f Ar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s expected May 2016</w:t>
      </w:r>
    </w:p>
    <w:p w14:paraId="09F9D60A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Major: Art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istory   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r: French Studies   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se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oncentration   </w:t>
      </w:r>
      <w:r w:rsidRPr="007F71BC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GP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: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3.56</w:t>
      </w:r>
    </w:p>
    <w:p w14:paraId="5095050A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Related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ourses:  His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ory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nd Critical Issues of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use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ms,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urating A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erican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mory,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>isual Anthrop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logy</w:t>
      </w:r>
    </w:p>
    <w:p w14:paraId="7FEF2E71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Research Paper:  “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>ir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ual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s. ‘Bricks and Mortar’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us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ums: Why the Art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ld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eeds Both”</w:t>
      </w:r>
    </w:p>
    <w:p w14:paraId="15D58EC7" w14:textId="77777777" w:rsidR="00030775" w:rsidRPr="007F71BC" w:rsidRDefault="00030775" w:rsidP="007F71B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CD32729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Language 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roficienc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: 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luent French; conver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atio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al Spanish</w:t>
      </w:r>
    </w:p>
    <w:p w14:paraId="0B921296" w14:textId="77777777" w:rsidR="00030775" w:rsidRPr="007F71BC" w:rsidRDefault="000D4DA9" w:rsidP="007F71BC">
      <w:pPr>
        <w:spacing w:before="2"/>
        <w:ind w:left="114" w:right="507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puter Skills: 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Ph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hop, Illustrator, Drea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we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ver, HTML; Faceboo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Li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kedIn, Instagram, Pin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eres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, 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itter, YouTube; C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nst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nt Contact, Everest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z w:val="22"/>
          <w:szCs w:val="22"/>
        </w:rPr>
        <w:t>usin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ss Manage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ent softw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re</w:t>
      </w:r>
    </w:p>
    <w:p w14:paraId="7DDFAAED" w14:textId="77777777" w:rsidR="00030775" w:rsidRPr="007F71BC" w:rsidRDefault="00030775" w:rsidP="007F71B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8AD4D46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REL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CE</w:t>
      </w:r>
    </w:p>
    <w:p w14:paraId="7B7A1D9D" w14:textId="77777777" w:rsidR="00030775" w:rsidRPr="007F71BC" w:rsidRDefault="000D4DA9" w:rsidP="007F71BC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Marketing Intern, M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dia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Education 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oundation,</w:t>
      </w:r>
      <w:r w:rsidRPr="007F71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Northampton, MA, S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er 2015</w:t>
      </w:r>
    </w:p>
    <w:p w14:paraId="16CF102A" w14:textId="77777777" w:rsidR="00030775" w:rsidRPr="007F71BC" w:rsidRDefault="000D4DA9" w:rsidP="007F71BC">
      <w:pPr>
        <w:ind w:left="294" w:right="362" w:hanging="180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▪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 Developed and com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z w:val="22"/>
          <w:szCs w:val="22"/>
        </w:rPr>
        <w:t>iled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press kits and promot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onal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materials for non-pro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it w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sz w:val="22"/>
          <w:szCs w:val="22"/>
        </w:rPr>
        <w:t>ich produces and distr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but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s documentary films to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insp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re critical thinking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bout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ass media</w:t>
      </w:r>
    </w:p>
    <w:p w14:paraId="20ABE61D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▪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 Initiated and mainta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digital archive of all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media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and press featuring M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F f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lms; scanned 300+ art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cles</w:t>
      </w:r>
    </w:p>
    <w:p w14:paraId="7DA7AB9E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Contacted confere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ce or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anizers to pitch MEF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films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to 30+ upcoming c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nfere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ces</w:t>
      </w:r>
    </w:p>
    <w:p w14:paraId="246FB85F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▪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 Created and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anaged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ac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>ounts on social media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outl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ts such as Facebook,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wit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er, and YouTube</w:t>
      </w:r>
    </w:p>
    <w:p w14:paraId="6D00E49C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▪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 Launched M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F's </w:t>
      </w:r>
      <w:r w:rsidRPr="007F71BC">
        <w:rPr>
          <w:rFonts w:asciiTheme="minorHAnsi" w:eastAsia="Garamond" w:hAnsiTheme="minorHAnsi" w:cstheme="minorHAnsi"/>
          <w:sz w:val="22"/>
          <w:szCs w:val="22"/>
        </w:rPr>
        <w:t>Twi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ter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and garnered a strong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foll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wing by actively sha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ing li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ks and posting 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7F71BC">
        <w:rPr>
          <w:rFonts w:asciiTheme="minorHAnsi" w:eastAsia="Garamond" w:hAnsiTheme="minorHAnsi" w:cstheme="minorHAnsi"/>
          <w:sz w:val="22"/>
          <w:szCs w:val="22"/>
        </w:rPr>
        <w:t>eets</w:t>
      </w:r>
    </w:p>
    <w:p w14:paraId="564F152E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▪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 Researched client re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pon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e on sites such as Fac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bo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>k; analyzed efforts and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suc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esses of social media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nter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sz w:val="22"/>
          <w:szCs w:val="22"/>
        </w:rPr>
        <w:t>ction</w:t>
      </w:r>
    </w:p>
    <w:p w14:paraId="32EC5DC1" w14:textId="77777777" w:rsidR="00030775" w:rsidRPr="007F71BC" w:rsidRDefault="000D4DA9" w:rsidP="007F71BC">
      <w:pPr>
        <w:ind w:left="257" w:right="627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to maximize positive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eed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z w:val="22"/>
          <w:szCs w:val="22"/>
        </w:rPr>
        <w:t>ack and bu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sz w:val="22"/>
          <w:szCs w:val="22"/>
        </w:rPr>
        <w:t>-in</w:t>
      </w:r>
    </w:p>
    <w:p w14:paraId="30D57900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Updated and 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aintai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ed 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ndividual client acc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unts u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ing Everest Business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gement software</w:t>
      </w:r>
    </w:p>
    <w:p w14:paraId="088FBE35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80BC7E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Gallery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Assista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t, 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urli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gt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n City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Arts Fire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se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Galler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rling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on,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mer 20</w:t>
      </w:r>
      <w:r w:rsidRPr="007F71B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7F71BC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1ECBDAF5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Developed media a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 e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ucational contact da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abase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of 500+;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conducted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esear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h online and by ph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ne</w:t>
      </w:r>
    </w:p>
    <w:p w14:paraId="0D9BB0CA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Initiated and desig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ed on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ine press media li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 fo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 r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sulting in 150 new c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ntacts</w:t>
      </w:r>
    </w:p>
    <w:p w14:paraId="28D9E94F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Coordinated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educat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onal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gallery talks by arti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and 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pecial events for me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bers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and general public</w:t>
      </w:r>
    </w:p>
    <w:p w14:paraId="4AD850D1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Engaged public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onve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sations about current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exhi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its; re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ponded to ques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ions</w:t>
      </w:r>
    </w:p>
    <w:p w14:paraId="67A148F3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178891D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AD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ON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CE</w:t>
      </w:r>
    </w:p>
    <w:p w14:paraId="7830FA85" w14:textId="77777777" w:rsidR="00030775" w:rsidRPr="007F71BC" w:rsidRDefault="000D4DA9" w:rsidP="007F71BC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Intern, Office of Adva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ement, Smith 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olleg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7F71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sz w:val="22"/>
          <w:szCs w:val="22"/>
        </w:rPr>
        <w:t>orthampton, MA, Fall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2014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- Spring 2015</w:t>
      </w:r>
    </w:p>
    <w:p w14:paraId="0A07AA1E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Communi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ated with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Smi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h alums by em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il and 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e, re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ponding to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3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4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0 em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ils daily</w:t>
      </w:r>
    </w:p>
    <w:p w14:paraId="631606A8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Engaged in convers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tions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with prospec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ive and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curr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nt donors; referred to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oth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 departments as need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</w:p>
    <w:p w14:paraId="5F0A38FD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Initiated independ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nt pr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jects: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reated database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that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facilitated ca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pu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-w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de al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mnae communications</w:t>
      </w:r>
    </w:p>
    <w:p w14:paraId="26393993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C6272F2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Reunion 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ide, Alumn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Relations 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ffice, Sm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College,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Northampt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A, Spring 2013, 2014,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z w:val="22"/>
          <w:szCs w:val="22"/>
        </w:rPr>
        <w:t>015</w:t>
      </w:r>
    </w:p>
    <w:p w14:paraId="67E0B71B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Org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nized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ev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nts a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 a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viti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 in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lud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ng p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nel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ssi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ns a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 c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ass dinn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s f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15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</w:p>
    <w:p w14:paraId="32DD7721" w14:textId="77777777" w:rsidR="00030775" w:rsidRPr="007F71BC" w:rsidRDefault="000D4DA9" w:rsidP="007F71BC">
      <w:pPr>
        <w:spacing w:before="2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Assisted with registra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sz w:val="22"/>
          <w:szCs w:val="22"/>
        </w:rPr>
        <w:t>ion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during busiest check-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sz w:val="22"/>
          <w:szCs w:val="22"/>
        </w:rPr>
        <w:t>n shi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F71BC">
        <w:rPr>
          <w:rFonts w:asciiTheme="minorHAnsi" w:eastAsia="Garamond" w:hAnsiTheme="minorHAnsi" w:cstheme="minorHAnsi"/>
          <w:sz w:val="22"/>
          <w:szCs w:val="22"/>
        </w:rPr>
        <w:t>t; com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>ended for fri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ndly,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efficient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customer se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F71BC">
        <w:rPr>
          <w:rFonts w:asciiTheme="minorHAnsi" w:eastAsia="Garamond" w:hAnsiTheme="minorHAnsi" w:cstheme="minorHAnsi"/>
          <w:sz w:val="22"/>
          <w:szCs w:val="22"/>
        </w:rPr>
        <w:t>vice</w:t>
      </w:r>
    </w:p>
    <w:p w14:paraId="752FEB2D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A5E1469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Events </w:t>
      </w:r>
      <w:r w:rsidRPr="007F71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lanner, Recr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onal Council, Smith 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ege,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Northampton,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A, 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7F71BC">
        <w:rPr>
          <w:rFonts w:asciiTheme="minorHAnsi" w:eastAsia="Garamond" w:hAnsiTheme="minorHAnsi" w:cstheme="minorHAnsi"/>
          <w:sz w:val="22"/>
          <w:szCs w:val="22"/>
        </w:rPr>
        <w:t>013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- 2014</w:t>
      </w:r>
    </w:p>
    <w:p w14:paraId="1641CBC0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Proposed, designed,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executed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large social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events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and activities</w:t>
      </w:r>
      <w:r w:rsidRPr="007F71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for stu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ent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ody</w:t>
      </w:r>
    </w:p>
    <w:p w14:paraId="753242CA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Coordinated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blicity, s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curity, hospit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lity, ti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kets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nd sale</w:t>
      </w:r>
      <w:r w:rsidRPr="007F71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; helped secur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ty d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partment oversee ev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24392882" w14:textId="77777777" w:rsidR="00030775" w:rsidRPr="007F71BC" w:rsidRDefault="00030775" w:rsidP="007F71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FD3D712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t>Sales Representative,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Vi</w:t>
      </w:r>
      <w:r w:rsidRPr="007F71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 xml:space="preserve">toria’s Secret, </w:t>
      </w:r>
      <w:r w:rsidRPr="007F71BC">
        <w:rPr>
          <w:rFonts w:asciiTheme="minorHAnsi" w:eastAsia="Garamond" w:hAnsiTheme="minorHAnsi" w:cstheme="minorHAnsi"/>
          <w:sz w:val="22"/>
          <w:szCs w:val="22"/>
        </w:rPr>
        <w:t>Burlin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7F71BC">
        <w:rPr>
          <w:rFonts w:asciiTheme="minorHAnsi" w:eastAsia="Garamond" w:hAnsiTheme="minorHAnsi" w:cstheme="minorHAnsi"/>
          <w:sz w:val="22"/>
          <w:szCs w:val="22"/>
        </w:rPr>
        <w:t>ton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City Mall, Burlington,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VT,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sz w:val="22"/>
          <w:szCs w:val="22"/>
        </w:rPr>
        <w:t>Summer 2013</w:t>
      </w:r>
    </w:p>
    <w:p w14:paraId="3CEEB132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Assisted customers wi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pparel purchases; pro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ided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supportive feedback </w:t>
      </w:r>
      <w:r w:rsidRPr="007F71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nd s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ggestions</w:t>
      </w:r>
    </w:p>
    <w:p w14:paraId="2C1094F8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7F71BC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Designed eye-catch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ng 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erchandise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displays in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min</w:t>
      </w:r>
      <w:r w:rsidRPr="007F71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7F71BC">
        <w:rPr>
          <w:rFonts w:asciiTheme="minorHAnsi" w:eastAsia="Garamond" w:hAnsiTheme="minorHAnsi" w:cstheme="minorHAnsi"/>
          <w:position w:val="1"/>
          <w:sz w:val="22"/>
          <w:szCs w:val="22"/>
        </w:rPr>
        <w:t>mal space</w:t>
      </w:r>
    </w:p>
    <w:p w14:paraId="132FC4B7" w14:textId="77777777" w:rsidR="00030775" w:rsidRPr="007F71BC" w:rsidRDefault="00030775" w:rsidP="007F71B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9A530F" w14:textId="77777777" w:rsidR="00030775" w:rsidRPr="007F71BC" w:rsidRDefault="000D4DA9" w:rsidP="007F71BC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TRA</w:t>
      </w:r>
      <w:r w:rsidRPr="007F71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7F71BC">
        <w:rPr>
          <w:rFonts w:asciiTheme="minorHAnsi" w:eastAsia="Garamond" w:hAnsiTheme="minorHAnsi" w:cstheme="minorHAnsi"/>
          <w:b/>
          <w:sz w:val="22"/>
          <w:szCs w:val="22"/>
        </w:rPr>
        <w:t>EL</w:t>
      </w:r>
    </w:p>
    <w:p w14:paraId="7D713139" w14:textId="77777777" w:rsidR="00030775" w:rsidRPr="007F71BC" w:rsidRDefault="000D4DA9" w:rsidP="007F71BC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7F71BC">
        <w:rPr>
          <w:rFonts w:asciiTheme="minorHAnsi" w:eastAsia="Garamond" w:hAnsiTheme="minorHAnsi" w:cstheme="minorHAnsi"/>
          <w:sz w:val="22"/>
          <w:szCs w:val="22"/>
        </w:rPr>
        <w:t>Extensive travel thro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>gho</w:t>
      </w:r>
      <w:r w:rsidRPr="007F71B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F71BC">
        <w:rPr>
          <w:rFonts w:asciiTheme="minorHAnsi" w:eastAsia="Garamond" w:hAnsiTheme="minorHAnsi" w:cstheme="minorHAnsi"/>
          <w:sz w:val="22"/>
          <w:szCs w:val="22"/>
        </w:rPr>
        <w:t xml:space="preserve">t Western </w:t>
      </w:r>
      <w:r w:rsidRPr="007F71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F71BC">
        <w:rPr>
          <w:rFonts w:asciiTheme="minorHAnsi" w:eastAsia="Garamond" w:hAnsiTheme="minorHAnsi" w:cstheme="minorHAnsi"/>
          <w:sz w:val="22"/>
          <w:szCs w:val="22"/>
        </w:rPr>
        <w:t>urope</w:t>
      </w:r>
    </w:p>
    <w:sectPr w:rsidR="00030775" w:rsidRPr="007F71BC">
      <w:pgSz w:w="12240" w:h="15840"/>
      <w:pgMar w:top="1100" w:right="1040" w:bottom="280" w:left="880" w:header="0" w:footer="6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CF6CC" w14:textId="77777777" w:rsidR="000D4DA9" w:rsidRDefault="000D4DA9">
      <w:r>
        <w:separator/>
      </w:r>
    </w:p>
  </w:endnote>
  <w:endnote w:type="continuationSeparator" w:id="0">
    <w:p w14:paraId="3C1ECBED" w14:textId="77777777" w:rsidR="000D4DA9" w:rsidRDefault="000D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98DA" w14:textId="77777777" w:rsidR="00030775" w:rsidRDefault="000D4DA9">
    <w:pPr>
      <w:spacing w:line="200" w:lineRule="exact"/>
    </w:pPr>
    <w:r>
      <w:pict w14:anchorId="312A821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45pt;margin-top:748.75pt;width:11.2pt;height:9.1pt;z-index:-251658752;mso-position-horizontal-relative:page;mso-position-vertical-relative:page" filled="f" stroked="f">
          <v:textbox inset="0,0,0,0">
            <w:txbxContent>
              <w:p w14:paraId="5E241DE8" w14:textId="77777777" w:rsidR="00030775" w:rsidRDefault="000D4DA9">
                <w:pPr>
                  <w:spacing w:line="160" w:lineRule="exact"/>
                  <w:ind w:left="40"/>
                  <w:rPr>
                    <w:rFonts w:ascii="Calibri" w:eastAsia="Calibri" w:hAnsi="Calibri" w:cs="Calibri"/>
                    <w:sz w:val="14"/>
                    <w:szCs w:val="14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1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070A4" w14:textId="77777777" w:rsidR="000D4DA9" w:rsidRDefault="000D4DA9">
      <w:r>
        <w:separator/>
      </w:r>
    </w:p>
  </w:footnote>
  <w:footnote w:type="continuationSeparator" w:id="0">
    <w:p w14:paraId="1FDED680" w14:textId="77777777" w:rsidR="000D4DA9" w:rsidRDefault="000D4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AB1839"/>
    <w:multiLevelType w:val="multilevel"/>
    <w:tmpl w:val="0FB879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775"/>
    <w:rsid w:val="00030775"/>
    <w:rsid w:val="000D4DA9"/>
    <w:rsid w:val="007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11C3A74"/>
  <w15:docId w15:val="{15B295A9-559A-4608-BD0A-803ECE1CE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ith.edu/lazaruscenter" TargetMode="External"/><Relationship Id="rId13" Type="http://schemas.openxmlformats.org/officeDocument/2006/relationships/hyperlink" Target="http://www.harlemrbi.org/" TargetMode="External"/><Relationship Id="rId18" Type="http://schemas.openxmlformats.org/officeDocument/2006/relationships/hyperlink" Target="http://www.barclayscapital.com/campusrecruitment" TargetMode="External"/><Relationship Id="rId26" Type="http://schemas.openxmlformats.org/officeDocument/2006/relationships/hyperlink" Target="mailto:msmolinski@cs-space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argot.a.perlman@gmail.com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hyperlink" Target="mailto:1212|epage@smith.edu" TargetMode="External"/><Relationship Id="rId25" Type="http://schemas.openxmlformats.org/officeDocument/2006/relationships/hyperlink" Target="https://www.smith.edu/Women/conference/" TargetMode="External"/><Relationship Id="rId33" Type="http://schemas.openxmlformats.org/officeDocument/2006/relationships/hyperlink" Target="mailto:z.drew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1212|epage@smith.edu" TargetMode="External"/><Relationship Id="rId20" Type="http://schemas.openxmlformats.org/officeDocument/2006/relationships/hyperlink" Target="mailto:perlman@gmail.com" TargetMode="External"/><Relationship Id="rId29" Type="http://schemas.openxmlformats.org/officeDocument/2006/relationships/hyperlink" Target="mailto:layton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mith@smith.edu" TargetMode="External"/><Relationship Id="rId24" Type="http://schemas.openxmlformats.org/officeDocument/2006/relationships/hyperlink" Target="mailto:ssmith@smith.edu" TargetMode="External"/><Relationship Id="rId32" Type="http://schemas.openxmlformats.org/officeDocument/2006/relationships/hyperlink" Target="mailto:z.drew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renzi@smith.edu" TargetMode="External"/><Relationship Id="rId23" Type="http://schemas.openxmlformats.org/officeDocument/2006/relationships/hyperlink" Target="mailto:ssmith@smith.edu" TargetMode="External"/><Relationship Id="rId28" Type="http://schemas.openxmlformats.org/officeDocument/2006/relationships/hyperlink" Target="http://www.linkedin.com/in/kylelayton" TargetMode="External"/><Relationship Id="rId10" Type="http://schemas.openxmlformats.org/officeDocument/2006/relationships/hyperlink" Target="https://www.smith.edu/cdo/students/handouts/index.html" TargetMode="External"/><Relationship Id="rId19" Type="http://schemas.openxmlformats.org/officeDocument/2006/relationships/hyperlink" Target="http://www.barclayscapital.com/campusrecruitment" TargetMode="External"/><Relationship Id="rId31" Type="http://schemas.openxmlformats.org/officeDocument/2006/relationships/hyperlink" Target="javascript:displayShort('op83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zarus@smith.edu" TargetMode="External"/><Relationship Id="rId14" Type="http://schemas.openxmlformats.org/officeDocument/2006/relationships/hyperlink" Target="mailto:erenzi@smith.edu" TargetMode="External"/><Relationship Id="rId22" Type="http://schemas.openxmlformats.org/officeDocument/2006/relationships/hyperlink" Target="mailto:marketing@caia.org" TargetMode="External"/><Relationship Id="rId27" Type="http://schemas.openxmlformats.org/officeDocument/2006/relationships/hyperlink" Target="mailto:kyle.layton@gmail.com" TargetMode="External"/><Relationship Id="rId30" Type="http://schemas.openxmlformats.org/officeDocument/2006/relationships/hyperlink" Target="http://www.linkedin.com/in/kylelayton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9996</Words>
  <Characters>56983</Characters>
  <Application>Microsoft Office Word</Application>
  <DocSecurity>0</DocSecurity>
  <Lines>474</Lines>
  <Paragraphs>133</Paragraphs>
  <ScaleCrop>false</ScaleCrop>
  <Company/>
  <LinksUpToDate>false</LinksUpToDate>
  <CharactersWithSpaces>66846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2021-06-23T13:29:00Z</dcterms:created>
  <dcterms:modified xsi:type="dcterms:W3CDTF">2021-06-23T13:36:00Z</dcterms:modified>
</cp:coreProperties>
</file>